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EDE2F" w14:textId="77777777" w:rsidR="00E37969" w:rsidRPr="00A17BFF" w:rsidRDefault="00CA73A0" w:rsidP="00E37969">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7C3CEC4"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E01D21" w14:textId="77777777" w:rsidR="005D6DB2" w:rsidRDefault="00CA73A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CA526F"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BB06ED4" w14:textId="17DC3E85" w:rsidR="00E37969" w:rsidRPr="00A17BFF" w:rsidRDefault="00CA73A0" w:rsidP="004105D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4"/>
        <w:gridCol w:w="4568"/>
        <w:gridCol w:w="3210"/>
      </w:tblGrid>
      <w:tr w:rsidR="005D6DB2" w14:paraId="250D8C02" w14:textId="77777777" w:rsidTr="004105D4">
        <w:tc>
          <w:tcPr>
            <w:tcW w:w="7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77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2E6786" w14:paraId="5C514E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5C1DE" w14:textId="3993E52F" w:rsidR="002E6786" w:rsidRPr="00D93DD4" w:rsidRDefault="002E6786">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B1820" w14:textId="0A4EDEB8" w:rsidR="002E6786" w:rsidRDefault="002E6786">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93921" w14:textId="3FF61DF6" w:rsidR="002E6786" w:rsidRDefault="002E678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05DE1405" w:rsidR="005D6DB2" w:rsidRPr="00D93DD4" w:rsidRDefault="009B0529">
            <w:pPr>
              <w:rPr>
                <w:rFonts w:ascii="Arial" w:hAnsi="Arial" w:cs="Arial"/>
                <w:sz w:val="18"/>
                <w:szCs w:val="18"/>
              </w:rPr>
            </w:pPr>
            <w:r w:rsidRPr="00D93D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6928F5AF" w:rsidR="005D6DB2" w:rsidRPr="00D93DD4" w:rsidRDefault="009B0529">
            <w:pPr>
              <w:rPr>
                <w:rFonts w:ascii="Arial" w:hAnsi="Arial" w:cs="Arial"/>
                <w:sz w:val="18"/>
                <w:szCs w:val="18"/>
              </w:rPr>
            </w:pPr>
            <w:r w:rsidRPr="00D93DD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30AA1" w14:textId="181B5DFF" w:rsidR="005D6DB2" w:rsidRDefault="00CA73A0">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628DE59D" w:rsidR="005C29FF" w:rsidRPr="00D93DD4" w:rsidRDefault="009B0529" w:rsidP="005C29FF">
            <w:pPr>
              <w:rPr>
                <w:rFonts w:ascii="Arial" w:hAnsi="Arial" w:cs="Arial"/>
                <w:sz w:val="18"/>
                <w:szCs w:val="18"/>
              </w:rPr>
            </w:pPr>
            <w:r w:rsidRPr="00D93DD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884" w14:textId="4D4D46A1" w:rsidR="005C29FF" w:rsidRDefault="009F22BE" w:rsidP="005C29FF">
            <w:r w:rsidRPr="007A009A">
              <w:rPr>
                <w:rFonts w:ascii="Arial" w:hAnsi="Arial" w:cs="Arial"/>
                <w:color w:val="000000"/>
                <w:position w:val="-2"/>
                <w:sz w:val="18"/>
                <w:szCs w:val="18"/>
              </w:rPr>
              <w:t>Izjava o razpoložljivih in tehnično brezhibnih vozilih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CE35D" w14:textId="78FE0C1C" w:rsidR="005C29FF" w:rsidRPr="009F22BE"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E30" w14:paraId="0512F3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13B39" w14:textId="6BC7854C" w:rsidR="00F11E30" w:rsidRPr="00D93DD4" w:rsidRDefault="00F11E30" w:rsidP="005C29FF">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9DD23" w14:textId="294AE3AC" w:rsidR="00F11E30" w:rsidRDefault="009F22BE" w:rsidP="005C29FF">
            <w:pPr>
              <w:rPr>
                <w:rFonts w:ascii="Arial" w:hAnsi="Arial" w:cs="Arial"/>
                <w:color w:val="000000"/>
                <w:position w:val="-2"/>
                <w:sz w:val="18"/>
                <w:szCs w:val="18"/>
              </w:rPr>
            </w:pPr>
            <w:r w:rsidRPr="007A009A">
              <w:rPr>
                <w:rFonts w:ascii="Arial" w:hAnsi="Arial" w:cs="Arial"/>
                <w:color w:val="000000"/>
                <w:position w:val="-2"/>
                <w:sz w:val="18"/>
                <w:szCs w:val="18"/>
              </w:rPr>
              <w:t>Izjava o zagotavljanju ustreznih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562FB" w14:textId="1C97B4C8" w:rsidR="00F11E30" w:rsidRDefault="00F11E30"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E30" w14:paraId="65CA97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7511B" w14:textId="605D7C1F" w:rsidR="00F11E30" w:rsidRDefault="00F11E30" w:rsidP="005C29FF">
            <w:pPr>
              <w:rPr>
                <w:rFonts w:ascii="Arial" w:hAnsi="Arial" w:cs="Arial"/>
                <w:sz w:val="18"/>
                <w:szCs w:val="18"/>
              </w:rPr>
            </w:pPr>
            <w:r>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2D43" w14:textId="283D2DEF" w:rsidR="00F11E30" w:rsidRDefault="00F11E30" w:rsidP="005C29FF">
            <w:pPr>
              <w:rPr>
                <w:rFonts w:ascii="Arial" w:hAnsi="Arial" w:cs="Arial"/>
                <w:color w:val="000000"/>
                <w:position w:val="-2"/>
                <w:sz w:val="18"/>
                <w:szCs w:val="18"/>
              </w:rPr>
            </w:pPr>
            <w:r w:rsidRPr="003A2013">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44274" w14:textId="77777777" w:rsidR="00F11E30" w:rsidRPr="003A2013"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08D81C84" w14:textId="5BE6560C" w:rsidR="00F11E30"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Priložena bianco menica, podpisana in žigosana. Zavarovanje mora biti predloženo skladno z zahtevanim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682DCAEE" w:rsidR="005D6DB2" w:rsidRPr="00D93DD4" w:rsidRDefault="00F11E30">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3FCEF955" w:rsidR="005D6DB2" w:rsidRPr="00D93DD4" w:rsidRDefault="00F11E30">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024008CD" w:rsidR="005D6DB2" w:rsidRPr="00D93DD4" w:rsidRDefault="00F11E30">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6D9E488F"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F11E3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158BF" w14:textId="6CF1AE8A" w:rsidR="005D6DB2" w:rsidRDefault="00CA73A0">
            <w:pPr>
              <w:spacing w:before="135" w:after="135"/>
              <w:jc w:val="both"/>
              <w:textAlignment w:val="center"/>
            </w:pPr>
            <w:r>
              <w:rPr>
                <w:rFonts w:ascii="Arial" w:hAnsi="Arial" w:cs="Arial"/>
                <w:color w:val="000000"/>
                <w:position w:val="-2"/>
                <w:sz w:val="18"/>
                <w:szCs w:val="18"/>
              </w:rPr>
              <w:t>Izpolnjen, podpisan in žigosan.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6C52769B" w:rsidR="005D6DB2" w:rsidRDefault="00CA73A0">
            <w:r>
              <w:rPr>
                <w:rFonts w:ascii="Arial" w:hAnsi="Arial" w:cs="Arial"/>
                <w:color w:val="000000"/>
                <w:position w:val="-2"/>
                <w:sz w:val="18"/>
                <w:szCs w:val="18"/>
              </w:rPr>
              <w:t>1</w:t>
            </w:r>
            <w:r w:rsidR="00F11E3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8620B6" w14:paraId="1E5541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F556D" w14:textId="329D1537" w:rsidR="008620B6" w:rsidRDefault="008620B6" w:rsidP="005C29FF">
            <w:pPr>
              <w:rPr>
                <w:rFonts w:ascii="Arial" w:hAnsi="Arial" w:cs="Arial"/>
                <w:color w:val="000000"/>
                <w:position w:val="-2"/>
                <w:sz w:val="18"/>
                <w:szCs w:val="18"/>
              </w:rPr>
            </w:pPr>
            <w:r>
              <w:rPr>
                <w:rFonts w:ascii="Arial" w:hAnsi="Arial" w:cs="Arial"/>
                <w:color w:val="000000"/>
                <w:position w:val="-2"/>
                <w:sz w:val="18"/>
                <w:szCs w:val="18"/>
              </w:rPr>
              <w:t>1</w:t>
            </w:r>
            <w:r w:rsidR="00F11E3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FB15" w14:textId="6ECF4A8E" w:rsidR="008620B6" w:rsidRDefault="008620B6" w:rsidP="005C29F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92F38" w14:textId="68E0CA77" w:rsidR="008620B6" w:rsidRDefault="008620B6"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46851" w14:textId="5EF00F64" w:rsidR="005D6DB2" w:rsidRDefault="00CA73A0">
            <w:r>
              <w:rPr>
                <w:rFonts w:ascii="Arial" w:hAnsi="Arial" w:cs="Arial"/>
                <w:color w:val="000000"/>
                <w:position w:val="-2"/>
                <w:sz w:val="18"/>
                <w:szCs w:val="18"/>
              </w:rPr>
              <w:t xml:space="preserve">Vzorec pogodbe: Pogodba o </w:t>
            </w:r>
            <w:r w:rsidR="005C29FF">
              <w:rPr>
                <w:rFonts w:ascii="Arial" w:hAnsi="Arial" w:cs="Arial"/>
                <w:color w:val="000000"/>
                <w:position w:val="-2"/>
                <w:sz w:val="18"/>
                <w:szCs w:val="18"/>
              </w:rPr>
              <w:t xml:space="preserve">izvajanju storitev posebnih linijskih prevozov šoloobveznih otrok na območju občine </w:t>
            </w:r>
            <w:r w:rsidR="009F22BE">
              <w:rPr>
                <w:rFonts w:ascii="Arial" w:hAnsi="Arial" w:cs="Arial"/>
                <w:color w:val="000000"/>
                <w:position w:val="-2"/>
                <w:sz w:val="18"/>
                <w:szCs w:val="18"/>
              </w:rPr>
              <w:t>Idrija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5C29FF" w14:paraId="36BF31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17D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880F4" w14:textId="6DB2A8F0" w:rsidR="005C29FF" w:rsidRDefault="009F22BE" w:rsidP="005C29FF">
            <w:pPr>
              <w:rPr>
                <w:rFonts w:ascii="Arial" w:hAnsi="Arial" w:cs="Arial"/>
                <w:color w:val="000000"/>
                <w:position w:val="-2"/>
                <w:sz w:val="18"/>
                <w:szCs w:val="18"/>
              </w:rPr>
            </w:pPr>
            <w:r>
              <w:rPr>
                <w:rFonts w:ascii="Arial" w:hAnsi="Arial" w:cs="Arial"/>
                <w:color w:val="000000" w:themeColor="text1"/>
                <w:position w:val="-2"/>
                <w:sz w:val="18"/>
                <w:szCs w:val="18"/>
              </w:rPr>
              <w:t xml:space="preserve">Licenca za </w:t>
            </w:r>
            <w:r w:rsidRPr="009F22BE">
              <w:rPr>
                <w:rFonts w:ascii="Arial" w:hAnsi="Arial" w:cs="Arial"/>
                <w:color w:val="000000" w:themeColor="text1"/>
                <w:position w:val="-2"/>
                <w:sz w:val="18"/>
                <w:szCs w:val="18"/>
              </w:rPr>
              <w:t>izvajanje prevozov potnikov ali blaga v notranjem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7CF0E" w14:textId="7A07EF6D"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r w:rsidR="009F22BE">
              <w:rPr>
                <w:rFonts w:ascii="Arial" w:hAnsi="Arial" w:cs="Arial"/>
                <w:color w:val="000000" w:themeColor="text1"/>
                <w:sz w:val="18"/>
                <w:szCs w:val="18"/>
              </w:rPr>
              <w:t>a</w:t>
            </w:r>
          </w:p>
        </w:tc>
      </w:tr>
      <w:tr w:rsidR="009F22BE" w14:paraId="4D4767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93F6E" w14:textId="68D2718F" w:rsidR="009F22BE" w:rsidRDefault="009F22BE"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07604" w14:textId="77777777" w:rsidR="009F22BE" w:rsidRDefault="009F22BE" w:rsidP="005C29FF">
            <w:pPr>
              <w:rPr>
                <w:rFonts w:ascii="Arial" w:hAnsi="Arial" w:cs="Arial"/>
                <w:color w:val="000000" w:themeColor="text1"/>
                <w:position w:val="-2"/>
                <w:sz w:val="18"/>
                <w:szCs w:val="18"/>
              </w:rPr>
            </w:pPr>
            <w:r w:rsidRPr="009F22BE">
              <w:rPr>
                <w:rFonts w:ascii="Arial" w:hAnsi="Arial" w:cs="Arial"/>
                <w:color w:val="000000" w:themeColor="text1"/>
                <w:position w:val="-2"/>
                <w:sz w:val="18"/>
                <w:szCs w:val="18"/>
              </w:rPr>
              <w:t xml:space="preserve">Certifikat »Družini prijazno podjetje« </w:t>
            </w:r>
          </w:p>
          <w:p w14:paraId="709311D6" w14:textId="51922E8B" w:rsidR="009F22BE" w:rsidRPr="009F22BE" w:rsidRDefault="009F22BE" w:rsidP="009F22BE">
            <w:pPr>
              <w:jc w:val="center"/>
              <w:rPr>
                <w:rFonts w:ascii="Arial" w:hAnsi="Arial" w:cs="Arial"/>
                <w:sz w:val="18"/>
                <w:szCs w:val="18"/>
              </w:rPr>
            </w:pPr>
            <w:r w:rsidRPr="009F22BE">
              <w:rPr>
                <w:rFonts w:ascii="Arial" w:hAnsi="Arial" w:cs="Arial"/>
                <w:i/>
                <w:iCs/>
                <w:color w:val="000000" w:themeColor="text1"/>
                <w:position w:val="-2"/>
                <w:sz w:val="18"/>
                <w:szCs w:val="18"/>
              </w:rPr>
              <w:t>(opcijsko)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02565" w14:textId="1A1E5123" w:rsidR="009F22BE" w:rsidRPr="006D40E0" w:rsidRDefault="009F22BE" w:rsidP="005C29FF">
            <w:pPr>
              <w:spacing w:before="135" w:after="135"/>
              <w:jc w:val="both"/>
              <w:textAlignment w:val="center"/>
              <w:rPr>
                <w:rFonts w:ascii="Arial" w:hAnsi="Arial" w:cs="Arial"/>
                <w:color w:val="000000" w:themeColor="text1"/>
                <w:sz w:val="18"/>
                <w:szCs w:val="18"/>
              </w:rPr>
            </w:pPr>
            <w:r w:rsidRPr="006D40E0">
              <w:rPr>
                <w:rFonts w:ascii="Arial" w:hAnsi="Arial" w:cs="Arial"/>
                <w:color w:val="000000" w:themeColor="text1"/>
                <w:sz w:val="18"/>
                <w:szCs w:val="18"/>
              </w:rPr>
              <w:t>Priložen</w:t>
            </w:r>
          </w:p>
        </w:tc>
      </w:tr>
    </w:tbl>
    <w:p w14:paraId="5FE21277" w14:textId="77777777" w:rsidR="005D6DB2" w:rsidRDefault="005D6DB2">
      <w:pPr>
        <w:sectPr w:rsidR="005D6DB2" w:rsidSect="007D26B2">
          <w:headerReference w:type="default" r:id="rId8"/>
          <w:footerReference w:type="default" r:id="rId9"/>
          <w:pgSz w:w="11906" w:h="16838"/>
          <w:pgMar w:top="1418" w:right="1418" w:bottom="1418" w:left="1418" w:header="567" w:footer="680" w:gutter="0"/>
          <w:cols w:space="708"/>
          <w:docGrid w:linePitch="360"/>
        </w:sectPr>
      </w:pPr>
    </w:p>
    <w:p w14:paraId="7EEB3DC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265521AA" w:rsidR="005D6DB2" w:rsidRDefault="00CA73A0">
      <w:pPr>
        <w:spacing w:before="225" w:after="225" w:line="240" w:lineRule="auto"/>
        <w:jc w:val="both"/>
      </w:pPr>
      <w:r>
        <w:rPr>
          <w:rFonts w:ascii="Arial" w:hAnsi="Arial" w:cs="Arial"/>
          <w:color w:val="000000"/>
          <w:sz w:val="18"/>
          <w:szCs w:val="18"/>
        </w:rPr>
        <w:t>Na osnovi povabila za naročilo »</w:t>
      </w:r>
      <w:r w:rsidR="007834F9" w:rsidRPr="007834F9">
        <w:rPr>
          <w:rFonts w:ascii="Arial" w:hAnsi="Arial" w:cs="Arial"/>
          <w:b/>
          <w:bCs/>
          <w:color w:val="000000"/>
          <w:sz w:val="18"/>
          <w:szCs w:val="18"/>
        </w:rPr>
        <w:t xml:space="preserve">Izvajanje storitev posebnih linijskih prevozov šoloobveznih otrok na območju občine </w:t>
      </w:r>
      <w:r w:rsidR="00F7379A">
        <w:rPr>
          <w:rFonts w:ascii="Arial" w:hAnsi="Arial" w:cs="Arial"/>
          <w:b/>
          <w:bCs/>
          <w:color w:val="000000"/>
          <w:sz w:val="18"/>
          <w:szCs w:val="18"/>
        </w:rPr>
        <w:t>Idrija</w:t>
      </w:r>
      <w:r>
        <w:rPr>
          <w:rFonts w:ascii="Arial" w:hAnsi="Arial" w:cs="Arial"/>
          <w:color w:val="000000"/>
          <w:sz w:val="18"/>
          <w:szCs w:val="18"/>
        </w:rPr>
        <w:t>« dajemo ponudbo, kot sledi:</w:t>
      </w:r>
    </w:p>
    <w:p w14:paraId="08F9790C" w14:textId="25D5C9FE" w:rsidR="00DF15E1" w:rsidRDefault="00CA73A0" w:rsidP="00754FC6">
      <w:pPr>
        <w:spacing w:before="360"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1D34E4">
        <w:rPr>
          <w:rFonts w:ascii="Arial" w:hAnsi="Arial" w:cs="Arial"/>
          <w:color w:val="000000"/>
          <w:sz w:val="18"/>
          <w:szCs w:val="18"/>
          <w:u w:val="single"/>
        </w:rPr>
        <w:t>za sklop/e:___________</w:t>
      </w:r>
      <w:r w:rsidR="00DF15E1">
        <w:rPr>
          <w:rFonts w:ascii="Arial" w:hAnsi="Arial" w:cs="Arial"/>
          <w:color w:val="000000"/>
          <w:sz w:val="18"/>
          <w:szCs w:val="18"/>
          <w:u w:val="single"/>
        </w:rPr>
        <w:t xml:space="preserve"> </w:t>
      </w:r>
    </w:p>
    <w:p w14:paraId="4BBBC9FA" w14:textId="7C45C003" w:rsidR="005D6DB2" w:rsidRDefault="00DF15E1">
      <w:pPr>
        <w:spacing w:before="225" w:after="225" w:line="240" w:lineRule="auto"/>
        <w:jc w:val="both"/>
      </w:pPr>
      <w:r>
        <w:rPr>
          <w:rFonts w:ascii="Arial" w:hAnsi="Arial" w:cs="Arial"/>
          <w:color w:val="000000"/>
          <w:sz w:val="18"/>
          <w:szCs w:val="18"/>
          <w:u w:val="single"/>
        </w:rPr>
        <w:t>Ponudnik oddaja ponudba za varianto: ______ (ponudnik navede, ali oddaja ponudbo za Varianto 1 ali Varianto 2)</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2C6A72BC"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E59D86F" w14:textId="48C28752" w:rsidR="005D6DB2" w:rsidRDefault="00CA73A0" w:rsidP="00754FC6">
      <w:pPr>
        <w:spacing w:before="360" w:after="225" w:line="240" w:lineRule="auto"/>
        <w:jc w:val="both"/>
        <w:rPr>
          <w:rFonts w:ascii="Arial" w:hAnsi="Arial" w:cs="Arial"/>
          <w:b/>
          <w:bCs/>
          <w:color w:val="000000"/>
          <w:sz w:val="18"/>
          <w:szCs w:val="18"/>
        </w:rPr>
      </w:pPr>
      <w:r>
        <w:rPr>
          <w:rFonts w:ascii="Arial" w:hAnsi="Arial" w:cs="Arial"/>
          <w:b/>
          <w:bCs/>
          <w:color w:val="000000"/>
          <w:sz w:val="18"/>
          <w:szCs w:val="18"/>
        </w:rPr>
        <w:t>II. Ponudbena cena</w:t>
      </w:r>
    </w:p>
    <w:p w14:paraId="77D0D61D" w14:textId="7E263EA2" w:rsidR="00C2329F" w:rsidRDefault="0052581A">
      <w:pPr>
        <w:spacing w:before="225" w:after="225" w:line="240" w:lineRule="auto"/>
        <w:jc w:val="both"/>
        <w:rPr>
          <w:rFonts w:ascii="Arial" w:hAnsi="Arial" w:cs="Arial"/>
          <w:sz w:val="18"/>
          <w:szCs w:val="18"/>
        </w:rPr>
      </w:pPr>
      <w:r>
        <w:rPr>
          <w:rFonts w:ascii="Arial" w:hAnsi="Arial" w:cs="Arial"/>
          <w:sz w:val="18"/>
          <w:szCs w:val="18"/>
        </w:rPr>
        <w:t xml:space="preserve">Ponudbena cena za izvajanje storitev prevozov na </w:t>
      </w:r>
      <w:r w:rsidR="00754FC6">
        <w:rPr>
          <w:rFonts w:ascii="Arial" w:hAnsi="Arial" w:cs="Arial"/>
          <w:sz w:val="18"/>
          <w:szCs w:val="18"/>
        </w:rPr>
        <w:t>dan</w:t>
      </w:r>
      <w:r>
        <w:rPr>
          <w:rFonts w:ascii="Arial" w:hAnsi="Arial" w:cs="Arial"/>
          <w:sz w:val="18"/>
          <w:szCs w:val="18"/>
        </w:rPr>
        <w:t xml:space="preserve"> znaša</w:t>
      </w:r>
      <w:r w:rsidR="007834F9">
        <w:rPr>
          <w:rFonts w:ascii="Arial" w:hAnsi="Arial" w:cs="Arial"/>
          <w:sz w:val="18"/>
          <w:szCs w:val="18"/>
        </w:rPr>
        <w:t>:</w:t>
      </w:r>
    </w:p>
    <w:tbl>
      <w:tblPr>
        <w:tblStyle w:val="TableGrid"/>
        <w:tblW w:w="0" w:type="auto"/>
        <w:tblLook w:val="04A0" w:firstRow="1" w:lastRow="0" w:firstColumn="1" w:lastColumn="0" w:noHBand="0" w:noVBand="1"/>
      </w:tblPr>
      <w:tblGrid>
        <w:gridCol w:w="2547"/>
        <w:gridCol w:w="2268"/>
        <w:gridCol w:w="2126"/>
        <w:gridCol w:w="2119"/>
      </w:tblGrid>
      <w:tr w:rsidR="007834F9" w14:paraId="7A22003B" w14:textId="77777777" w:rsidTr="0090523A">
        <w:tc>
          <w:tcPr>
            <w:tcW w:w="2547" w:type="dxa"/>
            <w:vMerge w:val="restart"/>
            <w:shd w:val="clear" w:color="auto" w:fill="D9D9D9" w:themeFill="background1" w:themeFillShade="D9"/>
            <w:vAlign w:val="center"/>
          </w:tcPr>
          <w:p w14:paraId="1CC639AC" w14:textId="09CB6517" w:rsidR="007834F9" w:rsidRPr="00D93DD4" w:rsidRDefault="00754FC6" w:rsidP="007834F9">
            <w:pPr>
              <w:spacing w:before="225" w:after="225"/>
              <w:jc w:val="center"/>
              <w:rPr>
                <w:rFonts w:ascii="Arial" w:hAnsi="Arial" w:cs="Arial"/>
                <w:b/>
                <w:bCs/>
                <w:sz w:val="18"/>
                <w:szCs w:val="18"/>
              </w:rPr>
            </w:pPr>
            <w:r>
              <w:rPr>
                <w:rFonts w:ascii="Arial" w:hAnsi="Arial" w:cs="Arial"/>
                <w:b/>
                <w:bCs/>
                <w:sz w:val="18"/>
                <w:szCs w:val="18"/>
              </w:rPr>
              <w:t>Sklop</w:t>
            </w:r>
          </w:p>
        </w:tc>
        <w:tc>
          <w:tcPr>
            <w:tcW w:w="6513" w:type="dxa"/>
            <w:gridSpan w:val="3"/>
            <w:shd w:val="clear" w:color="auto" w:fill="D9D9D9" w:themeFill="background1" w:themeFillShade="D9"/>
            <w:vAlign w:val="center"/>
          </w:tcPr>
          <w:p w14:paraId="38323B84" w14:textId="313B879C"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 xml:space="preserve">Cena na </w:t>
            </w:r>
            <w:r w:rsidR="00754FC6">
              <w:rPr>
                <w:rFonts w:ascii="Arial" w:hAnsi="Arial" w:cs="Arial"/>
                <w:b/>
                <w:bCs/>
                <w:sz w:val="18"/>
                <w:szCs w:val="18"/>
              </w:rPr>
              <w:t>dan</w:t>
            </w:r>
            <w:r>
              <w:rPr>
                <w:rFonts w:ascii="Arial" w:hAnsi="Arial" w:cs="Arial"/>
                <w:b/>
                <w:bCs/>
                <w:sz w:val="18"/>
                <w:szCs w:val="18"/>
              </w:rPr>
              <w:t xml:space="preserve"> (EUR)</w:t>
            </w:r>
          </w:p>
        </w:tc>
      </w:tr>
      <w:tr w:rsidR="007834F9" w14:paraId="3805FDAB" w14:textId="77777777" w:rsidTr="007834F9">
        <w:tc>
          <w:tcPr>
            <w:tcW w:w="2547" w:type="dxa"/>
            <w:vMerge/>
            <w:shd w:val="clear" w:color="auto" w:fill="D9D9D9" w:themeFill="background1" w:themeFillShade="D9"/>
            <w:vAlign w:val="center"/>
          </w:tcPr>
          <w:p w14:paraId="6CE28703" w14:textId="77777777" w:rsidR="007834F9" w:rsidRPr="007834F9" w:rsidRDefault="007834F9" w:rsidP="007834F9">
            <w:pPr>
              <w:spacing w:before="225" w:after="225"/>
              <w:jc w:val="center"/>
              <w:rPr>
                <w:rFonts w:ascii="Arial" w:hAnsi="Arial" w:cs="Arial"/>
                <w:b/>
                <w:bCs/>
                <w:sz w:val="18"/>
                <w:szCs w:val="18"/>
              </w:rPr>
            </w:pPr>
          </w:p>
        </w:tc>
        <w:tc>
          <w:tcPr>
            <w:tcW w:w="2268" w:type="dxa"/>
            <w:shd w:val="clear" w:color="auto" w:fill="D9D9D9" w:themeFill="background1" w:themeFillShade="D9"/>
            <w:vAlign w:val="center"/>
          </w:tcPr>
          <w:p w14:paraId="4962687D" w14:textId="22AD56EA"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v EUR brez DDV</w:t>
            </w:r>
          </w:p>
        </w:tc>
        <w:tc>
          <w:tcPr>
            <w:tcW w:w="2126" w:type="dxa"/>
            <w:shd w:val="clear" w:color="auto" w:fill="D9D9D9" w:themeFill="background1" w:themeFillShade="D9"/>
            <w:vAlign w:val="center"/>
          </w:tcPr>
          <w:p w14:paraId="0251B695" w14:textId="79D5B65A"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DDV</w:t>
            </w:r>
          </w:p>
        </w:tc>
        <w:tc>
          <w:tcPr>
            <w:tcW w:w="2119" w:type="dxa"/>
            <w:shd w:val="clear" w:color="auto" w:fill="D9D9D9" w:themeFill="background1" w:themeFillShade="D9"/>
            <w:vAlign w:val="center"/>
          </w:tcPr>
          <w:p w14:paraId="1898C68E" w14:textId="47A00699"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v EUR z DDV</w:t>
            </w:r>
          </w:p>
        </w:tc>
      </w:tr>
      <w:tr w:rsidR="007834F9" w14:paraId="46482E09" w14:textId="77777777" w:rsidTr="007834F9">
        <w:tc>
          <w:tcPr>
            <w:tcW w:w="2547" w:type="dxa"/>
          </w:tcPr>
          <w:p w14:paraId="056FCA01" w14:textId="385EFDF6" w:rsidR="007834F9" w:rsidRDefault="00754FC6" w:rsidP="007834F9">
            <w:pPr>
              <w:spacing w:before="225" w:after="225"/>
              <w:jc w:val="center"/>
              <w:rPr>
                <w:rFonts w:ascii="Arial" w:hAnsi="Arial" w:cs="Arial"/>
                <w:sz w:val="18"/>
                <w:szCs w:val="18"/>
              </w:rPr>
            </w:pPr>
            <w:r>
              <w:rPr>
                <w:rFonts w:ascii="Arial" w:hAnsi="Arial" w:cs="Arial"/>
                <w:sz w:val="18"/>
                <w:szCs w:val="18"/>
              </w:rPr>
              <w:t xml:space="preserve">Sklop 1: </w:t>
            </w:r>
            <w:r w:rsidRPr="00754FC6">
              <w:rPr>
                <w:rFonts w:ascii="Arial" w:hAnsi="Arial" w:cs="Arial"/>
                <w:sz w:val="18"/>
                <w:szCs w:val="18"/>
              </w:rPr>
              <w:t>Posebni linijski prevozi – OŠ Idrija</w:t>
            </w:r>
          </w:p>
        </w:tc>
        <w:tc>
          <w:tcPr>
            <w:tcW w:w="2268" w:type="dxa"/>
          </w:tcPr>
          <w:p w14:paraId="2CA53180" w14:textId="77777777" w:rsidR="007834F9" w:rsidRDefault="007834F9" w:rsidP="007834F9">
            <w:pPr>
              <w:spacing w:before="225" w:after="225"/>
              <w:jc w:val="center"/>
              <w:rPr>
                <w:rFonts w:ascii="Arial" w:hAnsi="Arial" w:cs="Arial"/>
                <w:sz w:val="18"/>
                <w:szCs w:val="18"/>
              </w:rPr>
            </w:pPr>
          </w:p>
        </w:tc>
        <w:tc>
          <w:tcPr>
            <w:tcW w:w="2126" w:type="dxa"/>
          </w:tcPr>
          <w:p w14:paraId="47322EC5" w14:textId="77777777" w:rsidR="007834F9" w:rsidRDefault="007834F9" w:rsidP="007834F9">
            <w:pPr>
              <w:spacing w:before="225" w:after="225"/>
              <w:jc w:val="center"/>
              <w:rPr>
                <w:rFonts w:ascii="Arial" w:hAnsi="Arial" w:cs="Arial"/>
                <w:sz w:val="18"/>
                <w:szCs w:val="18"/>
              </w:rPr>
            </w:pPr>
          </w:p>
        </w:tc>
        <w:tc>
          <w:tcPr>
            <w:tcW w:w="2119" w:type="dxa"/>
          </w:tcPr>
          <w:p w14:paraId="09F9914F" w14:textId="77777777" w:rsidR="007834F9" w:rsidRDefault="007834F9" w:rsidP="007834F9">
            <w:pPr>
              <w:spacing w:before="225" w:after="225"/>
              <w:jc w:val="center"/>
              <w:rPr>
                <w:rFonts w:ascii="Arial" w:hAnsi="Arial" w:cs="Arial"/>
                <w:sz w:val="18"/>
                <w:szCs w:val="18"/>
              </w:rPr>
            </w:pPr>
          </w:p>
        </w:tc>
      </w:tr>
      <w:tr w:rsidR="007834F9" w14:paraId="3E7608CB" w14:textId="77777777" w:rsidTr="007834F9">
        <w:tc>
          <w:tcPr>
            <w:tcW w:w="2547" w:type="dxa"/>
          </w:tcPr>
          <w:p w14:paraId="1D9CD6AF" w14:textId="34F93FA4" w:rsidR="007834F9" w:rsidRDefault="00754FC6" w:rsidP="007834F9">
            <w:pPr>
              <w:spacing w:before="225" w:after="225"/>
              <w:jc w:val="center"/>
              <w:rPr>
                <w:rFonts w:ascii="Arial" w:hAnsi="Arial" w:cs="Arial"/>
                <w:sz w:val="18"/>
                <w:szCs w:val="18"/>
              </w:rPr>
            </w:pPr>
            <w:r>
              <w:rPr>
                <w:rFonts w:ascii="Arial" w:hAnsi="Arial" w:cs="Arial"/>
                <w:sz w:val="18"/>
                <w:szCs w:val="18"/>
              </w:rPr>
              <w:t xml:space="preserve">Sklop 2: </w:t>
            </w:r>
            <w:r w:rsidRPr="00BD2DC4">
              <w:rPr>
                <w:rFonts w:ascii="Arial" w:hAnsi="Arial" w:cs="Arial"/>
                <w:color w:val="000000"/>
                <w:position w:val="-2"/>
                <w:sz w:val="18"/>
                <w:szCs w:val="18"/>
              </w:rPr>
              <w:t xml:space="preserve">Posebni linijski prevozi – </w:t>
            </w:r>
            <w:r>
              <w:rPr>
                <w:rFonts w:ascii="Arial" w:hAnsi="Arial" w:cs="Arial"/>
                <w:color w:val="000000"/>
                <w:position w:val="-2"/>
                <w:sz w:val="18"/>
                <w:szCs w:val="18"/>
              </w:rPr>
              <w:t>OŠ Sp.</w:t>
            </w:r>
            <w:r w:rsidRPr="00BD2DC4">
              <w:rPr>
                <w:rFonts w:ascii="Arial" w:hAnsi="Arial" w:cs="Arial"/>
                <w:color w:val="000000"/>
                <w:position w:val="-2"/>
                <w:sz w:val="18"/>
                <w:szCs w:val="18"/>
              </w:rPr>
              <w:t xml:space="preserve"> Idrija</w:t>
            </w:r>
          </w:p>
        </w:tc>
        <w:tc>
          <w:tcPr>
            <w:tcW w:w="2268" w:type="dxa"/>
          </w:tcPr>
          <w:p w14:paraId="24E4C7D3" w14:textId="77777777" w:rsidR="007834F9" w:rsidRDefault="007834F9" w:rsidP="007834F9">
            <w:pPr>
              <w:spacing w:before="225" w:after="225"/>
              <w:jc w:val="center"/>
              <w:rPr>
                <w:rFonts w:ascii="Arial" w:hAnsi="Arial" w:cs="Arial"/>
                <w:sz w:val="18"/>
                <w:szCs w:val="18"/>
              </w:rPr>
            </w:pPr>
          </w:p>
        </w:tc>
        <w:tc>
          <w:tcPr>
            <w:tcW w:w="2126" w:type="dxa"/>
          </w:tcPr>
          <w:p w14:paraId="77D2B1BB" w14:textId="77777777" w:rsidR="007834F9" w:rsidRDefault="007834F9" w:rsidP="007834F9">
            <w:pPr>
              <w:spacing w:before="225" w:after="225"/>
              <w:jc w:val="center"/>
              <w:rPr>
                <w:rFonts w:ascii="Arial" w:hAnsi="Arial" w:cs="Arial"/>
                <w:sz w:val="18"/>
                <w:szCs w:val="18"/>
              </w:rPr>
            </w:pPr>
          </w:p>
        </w:tc>
        <w:tc>
          <w:tcPr>
            <w:tcW w:w="2119" w:type="dxa"/>
          </w:tcPr>
          <w:p w14:paraId="68F94918" w14:textId="77777777" w:rsidR="007834F9" w:rsidRDefault="007834F9" w:rsidP="007834F9">
            <w:pPr>
              <w:spacing w:before="225" w:after="225"/>
              <w:jc w:val="center"/>
              <w:rPr>
                <w:rFonts w:ascii="Arial" w:hAnsi="Arial" w:cs="Arial"/>
                <w:sz w:val="18"/>
                <w:szCs w:val="18"/>
              </w:rPr>
            </w:pPr>
          </w:p>
        </w:tc>
      </w:tr>
      <w:tr w:rsidR="007834F9" w14:paraId="1C34AA37" w14:textId="77777777" w:rsidTr="007834F9">
        <w:tc>
          <w:tcPr>
            <w:tcW w:w="2547" w:type="dxa"/>
          </w:tcPr>
          <w:p w14:paraId="707144F2" w14:textId="2CE7AAD7" w:rsidR="007834F9" w:rsidRDefault="00754FC6" w:rsidP="007834F9">
            <w:pPr>
              <w:spacing w:before="225" w:after="225"/>
              <w:jc w:val="center"/>
              <w:rPr>
                <w:rFonts w:ascii="Arial" w:hAnsi="Arial" w:cs="Arial"/>
                <w:sz w:val="18"/>
                <w:szCs w:val="18"/>
              </w:rPr>
            </w:pPr>
            <w:r>
              <w:rPr>
                <w:rFonts w:ascii="Arial" w:hAnsi="Arial" w:cs="Arial"/>
                <w:sz w:val="18"/>
                <w:szCs w:val="18"/>
              </w:rPr>
              <w:t xml:space="preserve">Sklop 3: </w:t>
            </w:r>
            <w:r w:rsidRPr="00BD2DC4">
              <w:rPr>
                <w:rFonts w:ascii="Arial" w:hAnsi="Arial" w:cs="Arial"/>
                <w:color w:val="000000"/>
                <w:position w:val="-2"/>
                <w:sz w:val="18"/>
                <w:szCs w:val="18"/>
              </w:rPr>
              <w:t xml:space="preserve">Posebni linijski prevozi – OŠ </w:t>
            </w:r>
            <w:r>
              <w:rPr>
                <w:rFonts w:ascii="Arial" w:hAnsi="Arial" w:cs="Arial"/>
                <w:color w:val="000000"/>
                <w:position w:val="-2"/>
                <w:sz w:val="18"/>
                <w:szCs w:val="18"/>
              </w:rPr>
              <w:t>Črni Vrh</w:t>
            </w:r>
          </w:p>
        </w:tc>
        <w:tc>
          <w:tcPr>
            <w:tcW w:w="2268" w:type="dxa"/>
          </w:tcPr>
          <w:p w14:paraId="446EE89B" w14:textId="77777777" w:rsidR="007834F9" w:rsidRDefault="007834F9" w:rsidP="007834F9">
            <w:pPr>
              <w:spacing w:before="225" w:after="225"/>
              <w:jc w:val="center"/>
              <w:rPr>
                <w:rFonts w:ascii="Arial" w:hAnsi="Arial" w:cs="Arial"/>
                <w:sz w:val="18"/>
                <w:szCs w:val="18"/>
              </w:rPr>
            </w:pPr>
          </w:p>
        </w:tc>
        <w:tc>
          <w:tcPr>
            <w:tcW w:w="2126" w:type="dxa"/>
          </w:tcPr>
          <w:p w14:paraId="6DDE6357" w14:textId="77777777" w:rsidR="007834F9" w:rsidRDefault="007834F9" w:rsidP="007834F9">
            <w:pPr>
              <w:spacing w:before="225" w:after="225"/>
              <w:jc w:val="center"/>
              <w:rPr>
                <w:rFonts w:ascii="Arial" w:hAnsi="Arial" w:cs="Arial"/>
                <w:sz w:val="18"/>
                <w:szCs w:val="18"/>
              </w:rPr>
            </w:pPr>
          </w:p>
        </w:tc>
        <w:tc>
          <w:tcPr>
            <w:tcW w:w="2119" w:type="dxa"/>
          </w:tcPr>
          <w:p w14:paraId="0795E311" w14:textId="77777777" w:rsidR="007834F9" w:rsidRDefault="007834F9" w:rsidP="007834F9">
            <w:pPr>
              <w:spacing w:before="225" w:after="225"/>
              <w:jc w:val="center"/>
              <w:rPr>
                <w:rFonts w:ascii="Arial" w:hAnsi="Arial" w:cs="Arial"/>
                <w:sz w:val="18"/>
                <w:szCs w:val="18"/>
              </w:rPr>
            </w:pPr>
          </w:p>
        </w:tc>
      </w:tr>
      <w:tr w:rsidR="007834F9" w14:paraId="41323E73" w14:textId="77777777" w:rsidTr="007834F9">
        <w:tc>
          <w:tcPr>
            <w:tcW w:w="2547" w:type="dxa"/>
          </w:tcPr>
          <w:p w14:paraId="00661922" w14:textId="55968655" w:rsidR="007834F9" w:rsidRDefault="00754FC6" w:rsidP="007834F9">
            <w:pPr>
              <w:spacing w:before="225" w:after="225"/>
              <w:jc w:val="center"/>
              <w:rPr>
                <w:rFonts w:ascii="Arial" w:hAnsi="Arial" w:cs="Arial"/>
                <w:sz w:val="18"/>
                <w:szCs w:val="18"/>
              </w:rPr>
            </w:pPr>
            <w:r>
              <w:rPr>
                <w:rFonts w:ascii="Arial" w:hAnsi="Arial" w:cs="Arial"/>
                <w:sz w:val="18"/>
                <w:szCs w:val="18"/>
              </w:rPr>
              <w:t xml:space="preserve">Sklop 4: </w:t>
            </w:r>
            <w:r w:rsidRPr="00BD2DC4">
              <w:rPr>
                <w:rFonts w:ascii="Arial" w:hAnsi="Arial" w:cs="Arial"/>
                <w:color w:val="000000"/>
                <w:position w:val="-2"/>
                <w:sz w:val="18"/>
                <w:szCs w:val="18"/>
              </w:rPr>
              <w:t xml:space="preserve">Posebni linijski prevozi – </w:t>
            </w:r>
            <w:r>
              <w:rPr>
                <w:rFonts w:ascii="Arial" w:hAnsi="Arial" w:cs="Arial"/>
                <w:color w:val="000000"/>
                <w:position w:val="-2"/>
                <w:sz w:val="18"/>
                <w:szCs w:val="18"/>
              </w:rPr>
              <w:t>CIRIUS</w:t>
            </w:r>
          </w:p>
        </w:tc>
        <w:tc>
          <w:tcPr>
            <w:tcW w:w="2268" w:type="dxa"/>
          </w:tcPr>
          <w:p w14:paraId="67DEEF70" w14:textId="77777777" w:rsidR="007834F9" w:rsidRDefault="007834F9" w:rsidP="007834F9">
            <w:pPr>
              <w:spacing w:before="225" w:after="225"/>
              <w:jc w:val="center"/>
              <w:rPr>
                <w:rFonts w:ascii="Arial" w:hAnsi="Arial" w:cs="Arial"/>
                <w:sz w:val="18"/>
                <w:szCs w:val="18"/>
              </w:rPr>
            </w:pPr>
          </w:p>
        </w:tc>
        <w:tc>
          <w:tcPr>
            <w:tcW w:w="2126" w:type="dxa"/>
          </w:tcPr>
          <w:p w14:paraId="6E947D78" w14:textId="77777777" w:rsidR="007834F9" w:rsidRDefault="007834F9" w:rsidP="007834F9">
            <w:pPr>
              <w:spacing w:before="225" w:after="225"/>
              <w:jc w:val="center"/>
              <w:rPr>
                <w:rFonts w:ascii="Arial" w:hAnsi="Arial" w:cs="Arial"/>
                <w:sz w:val="18"/>
                <w:szCs w:val="18"/>
              </w:rPr>
            </w:pPr>
          </w:p>
        </w:tc>
        <w:tc>
          <w:tcPr>
            <w:tcW w:w="2119" w:type="dxa"/>
          </w:tcPr>
          <w:p w14:paraId="519E4E64" w14:textId="77777777" w:rsidR="007834F9" w:rsidRDefault="007834F9" w:rsidP="007834F9">
            <w:pPr>
              <w:spacing w:before="225" w:after="225"/>
              <w:jc w:val="center"/>
              <w:rPr>
                <w:rFonts w:ascii="Arial" w:hAnsi="Arial" w:cs="Arial"/>
                <w:sz w:val="18"/>
                <w:szCs w:val="18"/>
              </w:rPr>
            </w:pPr>
          </w:p>
        </w:tc>
      </w:tr>
    </w:tbl>
    <w:p w14:paraId="5D9C51E4" w14:textId="1E7DCF42"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Zavezujemo se, da bomo </w:t>
      </w:r>
      <w:r w:rsidR="007834F9">
        <w:rPr>
          <w:rFonts w:ascii="Arial" w:hAnsi="Arial" w:cs="Arial"/>
          <w:color w:val="000000"/>
          <w:sz w:val="18"/>
          <w:szCs w:val="18"/>
        </w:rPr>
        <w:t xml:space="preserve">storitve izvajali </w:t>
      </w:r>
      <w:r>
        <w:rPr>
          <w:rFonts w:ascii="Arial" w:hAnsi="Arial" w:cs="Arial"/>
          <w:color w:val="000000"/>
          <w:sz w:val="18"/>
          <w:szCs w:val="18"/>
        </w:rPr>
        <w:t xml:space="preserve">skladno z zahtevami naročnika </w:t>
      </w:r>
      <w:r w:rsidR="009643D0">
        <w:rPr>
          <w:rFonts w:ascii="Arial" w:hAnsi="Arial" w:cs="Arial"/>
          <w:color w:val="000000"/>
          <w:sz w:val="18"/>
          <w:szCs w:val="18"/>
        </w:rPr>
        <w:t xml:space="preserve">določenimi </w:t>
      </w:r>
      <w:r>
        <w:rPr>
          <w:rFonts w:ascii="Arial" w:hAnsi="Arial" w:cs="Arial"/>
          <w:color w:val="000000"/>
          <w:sz w:val="18"/>
          <w:szCs w:val="18"/>
        </w:rPr>
        <w:t>v razpisni dokumentaciji.  </w:t>
      </w:r>
    </w:p>
    <w:p w14:paraId="1DAAC454" w14:textId="1C8E23A3" w:rsidR="00754FC6" w:rsidRPr="00754FC6" w:rsidRDefault="00754FC6" w:rsidP="00754FC6">
      <w:pPr>
        <w:spacing w:before="120" w:after="120"/>
        <w:jc w:val="both"/>
        <w:rPr>
          <w:rFonts w:ascii="Arial" w:hAnsi="Arial" w:cs="Arial"/>
          <w:color w:val="000000"/>
          <w:sz w:val="18"/>
          <w:szCs w:val="18"/>
        </w:rPr>
      </w:pPr>
      <w:r w:rsidRPr="00754FC6">
        <w:rPr>
          <w:rFonts w:ascii="Arial" w:hAnsi="Arial" w:cs="Arial"/>
          <w:color w:val="000000"/>
          <w:sz w:val="18"/>
          <w:szCs w:val="18"/>
        </w:rPr>
        <w:t>Izjavljamo, da so ponujene cene prevozov v naši ponudbi fiksne najmanj do 31.08.202</w:t>
      </w:r>
      <w:r>
        <w:rPr>
          <w:rFonts w:ascii="Arial" w:hAnsi="Arial" w:cs="Arial"/>
          <w:color w:val="000000"/>
          <w:sz w:val="18"/>
          <w:szCs w:val="18"/>
        </w:rPr>
        <w:t>7</w:t>
      </w:r>
      <w:r w:rsidRPr="00754FC6">
        <w:rPr>
          <w:rFonts w:ascii="Arial" w:hAnsi="Arial" w:cs="Arial"/>
          <w:color w:val="000000"/>
          <w:sz w:val="18"/>
          <w:szCs w:val="18"/>
        </w:rPr>
        <w:t>. Seznanjeni smo s tem, da</w:t>
      </w:r>
    </w:p>
    <w:p w14:paraId="626DDA79" w14:textId="77777777" w:rsidR="00754FC6" w:rsidRDefault="00754FC6">
      <w:pPr>
        <w:pStyle w:val="ListParagraph"/>
        <w:numPr>
          <w:ilvl w:val="0"/>
          <w:numId w:val="22"/>
        </w:numPr>
        <w:spacing w:before="120" w:after="120"/>
        <w:contextualSpacing w:val="0"/>
        <w:jc w:val="both"/>
        <w:rPr>
          <w:rFonts w:ascii="Arial" w:hAnsi="Arial" w:cs="Arial"/>
          <w:color w:val="000000"/>
          <w:sz w:val="18"/>
          <w:szCs w:val="18"/>
        </w:rPr>
      </w:pPr>
      <w:r w:rsidRPr="00754FC6">
        <w:rPr>
          <w:rFonts w:ascii="Arial" w:hAnsi="Arial" w:cs="Arial"/>
          <w:color w:val="000000"/>
          <w:sz w:val="18"/>
          <w:szCs w:val="18"/>
        </w:rPr>
        <w:lastRenderedPageBreak/>
        <w:t>se ponujene cene lahko spremenijo, vendar največ 1 x letno, konec meseca avgusta, z začetkom veljavnosti 1.</w:t>
      </w:r>
      <w:r>
        <w:rPr>
          <w:rFonts w:ascii="Arial" w:hAnsi="Arial" w:cs="Arial"/>
          <w:color w:val="000000"/>
          <w:sz w:val="18"/>
          <w:szCs w:val="18"/>
        </w:rPr>
        <w:t xml:space="preserve"> </w:t>
      </w:r>
      <w:r w:rsidRPr="00754FC6">
        <w:rPr>
          <w:rFonts w:ascii="Arial" w:hAnsi="Arial" w:cs="Arial"/>
          <w:color w:val="000000"/>
          <w:sz w:val="18"/>
          <w:szCs w:val="18"/>
        </w:rPr>
        <w:t>septembra</w:t>
      </w:r>
      <w:r>
        <w:rPr>
          <w:rFonts w:ascii="Arial" w:hAnsi="Arial" w:cs="Arial"/>
          <w:color w:val="000000"/>
          <w:sz w:val="18"/>
          <w:szCs w:val="18"/>
        </w:rPr>
        <w:t xml:space="preserve"> in</w:t>
      </w:r>
    </w:p>
    <w:p w14:paraId="3DA036C2" w14:textId="3C27EAF7" w:rsidR="00754FC6" w:rsidRPr="00754FC6" w:rsidRDefault="00754FC6">
      <w:pPr>
        <w:pStyle w:val="ListParagraph"/>
        <w:numPr>
          <w:ilvl w:val="0"/>
          <w:numId w:val="22"/>
        </w:numPr>
        <w:spacing w:before="120" w:after="120"/>
        <w:contextualSpacing w:val="0"/>
        <w:jc w:val="both"/>
        <w:rPr>
          <w:rFonts w:ascii="Arial" w:hAnsi="Arial" w:cs="Arial"/>
          <w:color w:val="000000"/>
          <w:sz w:val="18"/>
          <w:szCs w:val="18"/>
        </w:rPr>
      </w:pPr>
      <w:r w:rsidRPr="00754FC6">
        <w:rPr>
          <w:rFonts w:ascii="Arial" w:hAnsi="Arial" w:cs="Arial"/>
          <w:color w:val="000000"/>
          <w:sz w:val="18"/>
          <w:szCs w:val="18"/>
        </w:rPr>
        <w:t>se cena lahko poviša največ do uradno objavljenega indeksa cen prevozov, ki ga objavi Statistični urad RS, po našem predhodnem pisnem in obrazloženem predlogu naročniku in po danem soglasju s strani naročnika in skladno s Pravilnikom o načinih valorizacije denarnih obveznosti, ki jih v večletnih pogodbah dogovarjajo pravne osebe javnega sektorja.</w:t>
      </w:r>
    </w:p>
    <w:p w14:paraId="632B0BC9" w14:textId="259EB0CE" w:rsidR="00754FC6" w:rsidRDefault="00754FC6" w:rsidP="00754FC6">
      <w:pPr>
        <w:spacing w:before="360" w:after="225" w:line="240" w:lineRule="auto"/>
        <w:jc w:val="both"/>
        <w:rPr>
          <w:rFonts w:ascii="Arial" w:hAnsi="Arial" w:cs="Arial"/>
          <w:color w:val="000000"/>
          <w:sz w:val="18"/>
          <w:szCs w:val="18"/>
        </w:rPr>
      </w:pPr>
      <w:r>
        <w:rPr>
          <w:rFonts w:ascii="Arial" w:hAnsi="Arial" w:cs="Arial"/>
          <w:b/>
          <w:bCs/>
          <w:color w:val="000000"/>
          <w:sz w:val="18"/>
          <w:szCs w:val="18"/>
        </w:rPr>
        <w:t>III. Odzivni čas in nadomestno vozilo</w:t>
      </w:r>
    </w:p>
    <w:p w14:paraId="2B87EA93" w14:textId="77777777" w:rsidR="00754FC6" w:rsidRPr="00754FC6" w:rsidRDefault="00754FC6" w:rsidP="00754FC6">
      <w:pPr>
        <w:spacing w:before="225" w:after="225" w:line="240" w:lineRule="auto"/>
        <w:jc w:val="both"/>
        <w:rPr>
          <w:rFonts w:ascii="Arial" w:hAnsi="Arial" w:cs="Arial"/>
          <w:color w:val="000000"/>
          <w:sz w:val="18"/>
          <w:szCs w:val="18"/>
        </w:rPr>
      </w:pPr>
      <w:r w:rsidRPr="00754FC6">
        <w:rPr>
          <w:rFonts w:ascii="Arial" w:hAnsi="Arial" w:cs="Arial"/>
          <w:color w:val="000000"/>
          <w:sz w:val="18"/>
          <w:szCs w:val="18"/>
        </w:rPr>
        <w:t>Odzivni čas v primeru okvare vozila: _______________________________________________________</w:t>
      </w:r>
    </w:p>
    <w:p w14:paraId="40166DE5" w14:textId="77777777" w:rsidR="00754FC6" w:rsidRPr="00754FC6" w:rsidRDefault="00754FC6" w:rsidP="00754FC6">
      <w:pPr>
        <w:spacing w:before="225" w:after="225" w:line="240" w:lineRule="auto"/>
        <w:jc w:val="both"/>
        <w:rPr>
          <w:rFonts w:ascii="Arial" w:hAnsi="Arial" w:cs="Arial"/>
          <w:color w:val="000000"/>
          <w:sz w:val="18"/>
          <w:szCs w:val="18"/>
        </w:rPr>
      </w:pPr>
      <w:r w:rsidRPr="00754FC6">
        <w:rPr>
          <w:rFonts w:ascii="Arial" w:hAnsi="Arial" w:cs="Arial"/>
          <w:color w:val="000000"/>
          <w:sz w:val="18"/>
          <w:szCs w:val="18"/>
        </w:rPr>
        <w:t>Nadomestno vozilo lahko zagotovimo v roku: _______________________________________________ (opomba: ponudnik mora odzivni čas navesti v realnem roku, glede na svojo lokacijo oziroma lokacijo parkirišča, kjer ima na razpolago dodatna vozila; odzivni čas mora ponudnik navesti v urah!)</w:t>
      </w:r>
    </w:p>
    <w:p w14:paraId="762C05AF" w14:textId="2C42F420" w:rsidR="00754FC6" w:rsidRPr="00754FC6" w:rsidRDefault="00754FC6" w:rsidP="00754FC6">
      <w:pPr>
        <w:spacing w:before="225" w:after="225" w:line="240" w:lineRule="auto"/>
        <w:jc w:val="both"/>
        <w:rPr>
          <w:rFonts w:ascii="Arial" w:hAnsi="Arial" w:cs="Arial"/>
          <w:color w:val="000000"/>
          <w:sz w:val="18"/>
          <w:szCs w:val="18"/>
        </w:rPr>
      </w:pPr>
      <w:r w:rsidRPr="00754FC6">
        <w:rPr>
          <w:rFonts w:ascii="Arial" w:hAnsi="Arial" w:cs="Arial"/>
          <w:color w:val="000000"/>
          <w:sz w:val="18"/>
          <w:szCs w:val="18"/>
        </w:rPr>
        <w:t>Nadomestno vozilo bomo lahko zagotovili iz lokacije/ij: ________________________________________</w:t>
      </w:r>
    </w:p>
    <w:p w14:paraId="5F11200C" w14:textId="4CC1DD08" w:rsidR="00081F4F" w:rsidRDefault="00CA73A0" w:rsidP="00754FC6">
      <w:pPr>
        <w:spacing w:before="360"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line="240" w:lineRule="auto"/>
        <w:jc w:val="both"/>
      </w:pPr>
      <w:r>
        <w:rPr>
          <w:rFonts w:ascii="Arial" w:hAnsi="Arial" w:cs="Arial"/>
          <w:color w:val="000000"/>
          <w:sz w:val="18"/>
          <w:szCs w:val="18"/>
        </w:rPr>
        <w:t>Ponudba velja najmanj 90 dni od roka za predložitev ponudb.</w:t>
      </w:r>
    </w:p>
    <w:p w14:paraId="455F013A" w14:textId="77777777" w:rsidR="00081F4F" w:rsidRDefault="00CA73A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8BED566" w14:textId="77777777" w:rsidR="005D6DB2" w:rsidRDefault="00CA73A0" w:rsidP="00754FC6">
      <w:pPr>
        <w:spacing w:before="360" w:after="225" w:line="240" w:lineRule="auto"/>
        <w:jc w:val="both"/>
      </w:pPr>
      <w:r>
        <w:rPr>
          <w:rFonts w:ascii="Arial" w:hAnsi="Arial" w:cs="Arial"/>
          <w:b/>
          <w:bCs/>
          <w:color w:val="000000"/>
          <w:sz w:val="18"/>
          <w:szCs w:val="18"/>
        </w:rPr>
        <w:t>IV. Podatki o plačilu </w:t>
      </w:r>
    </w:p>
    <w:p w14:paraId="7C0DA742" w14:textId="17E611A4"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32D67CD3" w14:textId="77777777" w:rsidR="005D6DB2" w:rsidRDefault="00CA73A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7F6937" w14:textId="77777777" w:rsidR="005D6DB2" w:rsidRDefault="00CA73A0" w:rsidP="00081F4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7F45685" w14:textId="77777777" w:rsidR="00081F4F" w:rsidRDefault="00CA73A0" w:rsidP="00081F4F">
      <w:pPr>
        <w:spacing w:after="0" w:line="240" w:lineRule="auto"/>
        <w:jc w:val="both"/>
        <w:rPr>
          <w:rFonts w:ascii="Arial" w:hAnsi="Arial" w:cs="Arial"/>
          <w:color w:val="000000"/>
          <w:sz w:val="18"/>
          <w:szCs w:val="18"/>
        </w:rPr>
      </w:pPr>
      <w:r>
        <w:rPr>
          <w:rFonts w:ascii="Arial" w:hAnsi="Arial" w:cs="Arial"/>
          <w:color w:val="000000"/>
          <w:sz w:val="18"/>
          <w:szCs w:val="18"/>
        </w:rPr>
        <w:t> </w:t>
      </w:r>
    </w:p>
    <w:p w14:paraId="53A8099A" w14:textId="77777777" w:rsidR="005D6DB2" w:rsidRDefault="00CA73A0" w:rsidP="00754FC6">
      <w:pPr>
        <w:spacing w:before="360"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70853840"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37D759A" w14:textId="7D3E186C" w:rsidR="009643D0" w:rsidRPr="00590863" w:rsidRDefault="009643D0" w:rsidP="004105D4">
      <w:pPr>
        <w:tabs>
          <w:tab w:val="left" w:pos="1455"/>
        </w:tabs>
        <w:rPr>
          <w:rFonts w:ascii="Arial" w:hAnsi="Arial" w:cs="Arial"/>
          <w:sz w:val="18"/>
          <w:szCs w:val="18"/>
        </w:rPr>
      </w:pPr>
    </w:p>
    <w:p w14:paraId="5E545828" w14:textId="77777777" w:rsidR="002E6786" w:rsidRDefault="002E6786" w:rsidP="009643D0">
      <w:pPr>
        <w:tabs>
          <w:tab w:val="left" w:pos="1578"/>
        </w:tabs>
        <w:sectPr w:rsidR="002E6786" w:rsidSect="004105D4">
          <w:footerReference w:type="default" r:id="rId10"/>
          <w:pgSz w:w="11906" w:h="16838"/>
          <w:pgMar w:top="1418" w:right="1418" w:bottom="1418" w:left="1418" w:header="567" w:footer="596" w:gutter="0"/>
          <w:cols w:space="708"/>
          <w:docGrid w:linePitch="360"/>
        </w:sectPr>
      </w:pPr>
    </w:p>
    <w:p w14:paraId="0C0D279C" w14:textId="77777777" w:rsidR="002E6786" w:rsidRPr="00590863" w:rsidRDefault="002E6786" w:rsidP="002E6786">
      <w:pPr>
        <w:tabs>
          <w:tab w:val="left" w:pos="1455"/>
        </w:tabs>
        <w:jc w:val="right"/>
        <w:rPr>
          <w:rFonts w:ascii="Arial" w:hAnsi="Arial" w:cs="Arial"/>
          <w:sz w:val="18"/>
          <w:szCs w:val="18"/>
        </w:rPr>
      </w:pPr>
      <w:r>
        <w:rPr>
          <w:rFonts w:ascii="Arial" w:hAnsi="Arial" w:cs="Arial"/>
          <w:sz w:val="18"/>
          <w:szCs w:val="18"/>
        </w:rPr>
        <w:lastRenderedPageBreak/>
        <w:tab/>
      </w:r>
      <w:r w:rsidRPr="00590863">
        <w:rPr>
          <w:rFonts w:ascii="Arial" w:hAnsi="Arial" w:cs="Arial"/>
          <w:sz w:val="18"/>
          <w:szCs w:val="18"/>
        </w:rPr>
        <w:t>Obrazec št: 1</w:t>
      </w:r>
      <w:r>
        <w:rPr>
          <w:rFonts w:ascii="Arial" w:hAnsi="Arial" w:cs="Arial"/>
          <w:sz w:val="18"/>
          <w:szCs w:val="18"/>
        </w:rPr>
        <w:t>.1</w:t>
      </w:r>
    </w:p>
    <w:p w14:paraId="6FB5413E" w14:textId="77777777" w:rsidR="002E6786" w:rsidRDefault="002E6786" w:rsidP="002E678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1794E2DC" w14:textId="77777777" w:rsidR="002E6786" w:rsidRPr="001E2215" w:rsidRDefault="002E6786" w:rsidP="001E2215">
      <w:pPr>
        <w:spacing w:after="0"/>
        <w:rPr>
          <w:rFonts w:ascii="Arial" w:eastAsiaTheme="majorEastAsia" w:hAnsi="Arial" w:cs="Arial"/>
          <w:b/>
          <w:bCs/>
          <w:sz w:val="10"/>
          <w:szCs w:val="10"/>
        </w:rPr>
      </w:pPr>
    </w:p>
    <w:tbl>
      <w:tblPr>
        <w:tblStyle w:val="TableGrid"/>
        <w:tblW w:w="0" w:type="auto"/>
        <w:tblLook w:val="04A0" w:firstRow="1" w:lastRow="0" w:firstColumn="1" w:lastColumn="0" w:noHBand="0" w:noVBand="1"/>
      </w:tblPr>
      <w:tblGrid>
        <w:gridCol w:w="1998"/>
        <w:gridCol w:w="1999"/>
        <w:gridCol w:w="1999"/>
        <w:gridCol w:w="1999"/>
        <w:gridCol w:w="1999"/>
        <w:gridCol w:w="1999"/>
        <w:gridCol w:w="1999"/>
      </w:tblGrid>
      <w:tr w:rsidR="00A3471E" w14:paraId="2485763F" w14:textId="77777777" w:rsidTr="00A3471E">
        <w:tc>
          <w:tcPr>
            <w:tcW w:w="13992" w:type="dxa"/>
            <w:gridSpan w:val="7"/>
            <w:shd w:val="clear" w:color="auto" w:fill="C4BC96" w:themeFill="background2" w:themeFillShade="BF"/>
            <w:vAlign w:val="center"/>
          </w:tcPr>
          <w:p w14:paraId="7F7E1F58" w14:textId="46E4517D" w:rsidR="00A3471E" w:rsidRDefault="00A3471E"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 xml:space="preserve">Sklop 1: </w:t>
            </w:r>
            <w:r w:rsidRPr="00FA07C0">
              <w:rPr>
                <w:rFonts w:ascii="Arial" w:eastAsiaTheme="majorEastAsia" w:hAnsi="Arial" w:cs="Arial"/>
                <w:b/>
                <w:bCs/>
                <w:sz w:val="18"/>
                <w:szCs w:val="18"/>
              </w:rPr>
              <w:t>Posebni linijski prevozi – OŠ Idrija</w:t>
            </w:r>
          </w:p>
        </w:tc>
      </w:tr>
      <w:tr w:rsidR="002E6786" w14:paraId="345E60D1" w14:textId="77777777" w:rsidTr="009908F8">
        <w:tc>
          <w:tcPr>
            <w:tcW w:w="1998" w:type="dxa"/>
            <w:shd w:val="clear" w:color="auto" w:fill="D9D9D9" w:themeFill="background1" w:themeFillShade="D9"/>
            <w:vAlign w:val="center"/>
          </w:tcPr>
          <w:p w14:paraId="45CFC4A6" w14:textId="73C81A9A" w:rsidR="002E6786" w:rsidRPr="009643D0" w:rsidRDefault="00FA07C0"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Relacija</w:t>
            </w:r>
          </w:p>
        </w:tc>
        <w:tc>
          <w:tcPr>
            <w:tcW w:w="1999" w:type="dxa"/>
            <w:shd w:val="clear" w:color="auto" w:fill="D9D9D9" w:themeFill="background1" w:themeFillShade="D9"/>
            <w:vAlign w:val="center"/>
          </w:tcPr>
          <w:p w14:paraId="4EB7ED05" w14:textId="6085CD86" w:rsidR="002E6786" w:rsidRPr="009643D0" w:rsidRDefault="00FA07C0"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Dnevna cena v EUR brez DDV</w:t>
            </w:r>
          </w:p>
        </w:tc>
        <w:tc>
          <w:tcPr>
            <w:tcW w:w="1999" w:type="dxa"/>
            <w:shd w:val="clear" w:color="auto" w:fill="D9D9D9" w:themeFill="background1" w:themeFillShade="D9"/>
            <w:vAlign w:val="center"/>
          </w:tcPr>
          <w:p w14:paraId="010CB50F" w14:textId="5573B3B9" w:rsidR="002E6786" w:rsidRPr="009643D0" w:rsidRDefault="00FA07C0"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DDV</w:t>
            </w:r>
          </w:p>
        </w:tc>
        <w:tc>
          <w:tcPr>
            <w:tcW w:w="1999" w:type="dxa"/>
            <w:shd w:val="clear" w:color="auto" w:fill="D9D9D9" w:themeFill="background1" w:themeFillShade="D9"/>
            <w:vAlign w:val="center"/>
          </w:tcPr>
          <w:p w14:paraId="5F8AA490" w14:textId="40357964" w:rsidR="002E6786" w:rsidRPr="009643D0" w:rsidRDefault="00FA07C0"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Dnevna cena v EUR brez DDV</w:t>
            </w:r>
          </w:p>
        </w:tc>
        <w:tc>
          <w:tcPr>
            <w:tcW w:w="1999" w:type="dxa"/>
            <w:shd w:val="clear" w:color="auto" w:fill="D9D9D9" w:themeFill="background1" w:themeFillShade="D9"/>
            <w:vAlign w:val="center"/>
          </w:tcPr>
          <w:p w14:paraId="64D81748" w14:textId="7FC4CE21"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 xml:space="preserve">Ponudbena cena za obdobje enega šolskega leta </w:t>
            </w:r>
            <w:r w:rsidR="00FA07C0">
              <w:rPr>
                <w:rFonts w:ascii="Arial" w:eastAsiaTheme="majorEastAsia" w:hAnsi="Arial" w:cs="Arial"/>
                <w:b/>
                <w:bCs/>
                <w:sz w:val="18"/>
                <w:szCs w:val="18"/>
              </w:rPr>
              <w:t xml:space="preserve">(190 dni) </w:t>
            </w:r>
            <w:r>
              <w:rPr>
                <w:rFonts w:ascii="Arial" w:eastAsiaTheme="majorEastAsia" w:hAnsi="Arial" w:cs="Arial"/>
                <w:b/>
                <w:bCs/>
                <w:sz w:val="18"/>
                <w:szCs w:val="18"/>
              </w:rPr>
              <w:t>v EUR brez DDV</w:t>
            </w:r>
          </w:p>
        </w:tc>
        <w:tc>
          <w:tcPr>
            <w:tcW w:w="1999" w:type="dxa"/>
            <w:shd w:val="clear" w:color="auto" w:fill="D9D9D9" w:themeFill="background1" w:themeFillShade="D9"/>
            <w:vAlign w:val="center"/>
          </w:tcPr>
          <w:p w14:paraId="51020AD5" w14:textId="0E9AA922"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 xml:space="preserve">Ponudbena cena za obdobje </w:t>
            </w:r>
            <w:r w:rsidR="00FA07C0">
              <w:rPr>
                <w:rFonts w:ascii="Arial" w:eastAsiaTheme="majorEastAsia" w:hAnsi="Arial" w:cs="Arial"/>
                <w:b/>
                <w:bCs/>
                <w:sz w:val="18"/>
                <w:szCs w:val="18"/>
              </w:rPr>
              <w:t xml:space="preserve">treh </w:t>
            </w:r>
            <w:r>
              <w:rPr>
                <w:rFonts w:ascii="Arial" w:eastAsiaTheme="majorEastAsia" w:hAnsi="Arial" w:cs="Arial"/>
                <w:b/>
                <w:bCs/>
                <w:sz w:val="18"/>
                <w:szCs w:val="18"/>
              </w:rPr>
              <w:t xml:space="preserve">šolskih let </w:t>
            </w:r>
            <w:r w:rsidR="00A3471E">
              <w:rPr>
                <w:rFonts w:ascii="Arial" w:eastAsiaTheme="majorEastAsia" w:hAnsi="Arial" w:cs="Arial"/>
                <w:b/>
                <w:bCs/>
                <w:sz w:val="18"/>
                <w:szCs w:val="18"/>
              </w:rPr>
              <w:t xml:space="preserve">(570 dni) </w:t>
            </w:r>
            <w:r>
              <w:rPr>
                <w:rFonts w:ascii="Arial" w:eastAsiaTheme="majorEastAsia" w:hAnsi="Arial" w:cs="Arial"/>
                <w:b/>
                <w:bCs/>
                <w:sz w:val="18"/>
                <w:szCs w:val="18"/>
              </w:rPr>
              <w:t>v EUR brez DDV</w:t>
            </w:r>
          </w:p>
        </w:tc>
        <w:tc>
          <w:tcPr>
            <w:tcW w:w="1999" w:type="dxa"/>
            <w:shd w:val="clear" w:color="auto" w:fill="D9D9D9" w:themeFill="background1" w:themeFillShade="D9"/>
            <w:vAlign w:val="center"/>
          </w:tcPr>
          <w:p w14:paraId="566679E0" w14:textId="1E615CAD"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 xml:space="preserve">Ponudbena cena za obdobje </w:t>
            </w:r>
            <w:r w:rsidR="00A3471E">
              <w:rPr>
                <w:rFonts w:ascii="Arial" w:eastAsiaTheme="majorEastAsia" w:hAnsi="Arial" w:cs="Arial"/>
                <w:b/>
                <w:bCs/>
                <w:sz w:val="18"/>
                <w:szCs w:val="18"/>
              </w:rPr>
              <w:t xml:space="preserve">treh </w:t>
            </w:r>
            <w:r>
              <w:rPr>
                <w:rFonts w:ascii="Arial" w:eastAsiaTheme="majorEastAsia" w:hAnsi="Arial" w:cs="Arial"/>
                <w:b/>
                <w:bCs/>
                <w:sz w:val="18"/>
                <w:szCs w:val="18"/>
              </w:rPr>
              <w:t xml:space="preserve">šolskih let </w:t>
            </w:r>
            <w:r w:rsidR="00A3471E">
              <w:rPr>
                <w:rFonts w:ascii="Arial" w:eastAsiaTheme="majorEastAsia" w:hAnsi="Arial" w:cs="Arial"/>
                <w:b/>
                <w:bCs/>
                <w:sz w:val="18"/>
                <w:szCs w:val="18"/>
              </w:rPr>
              <w:t xml:space="preserve">(570 dni) </w:t>
            </w:r>
            <w:r>
              <w:rPr>
                <w:rFonts w:ascii="Arial" w:eastAsiaTheme="majorEastAsia" w:hAnsi="Arial" w:cs="Arial"/>
                <w:b/>
                <w:bCs/>
                <w:sz w:val="18"/>
                <w:szCs w:val="18"/>
              </w:rPr>
              <w:t>v EUR z DDV</w:t>
            </w:r>
          </w:p>
        </w:tc>
      </w:tr>
      <w:tr w:rsidR="00A3471E" w14:paraId="685502B1" w14:textId="77777777" w:rsidTr="000E07B0">
        <w:tc>
          <w:tcPr>
            <w:tcW w:w="13992" w:type="dxa"/>
            <w:gridSpan w:val="7"/>
          </w:tcPr>
          <w:p w14:paraId="5C594911" w14:textId="0CA5782B" w:rsidR="00A3471E" w:rsidRPr="00D05AD7" w:rsidRDefault="00A3471E" w:rsidP="009908F8">
            <w:pPr>
              <w:tabs>
                <w:tab w:val="left" w:pos="1578"/>
              </w:tabs>
              <w:spacing w:before="120" w:after="120"/>
              <w:jc w:val="center"/>
              <w:rPr>
                <w:rFonts w:ascii="Arial" w:eastAsiaTheme="majorEastAsia" w:hAnsi="Arial" w:cs="Arial"/>
                <w:sz w:val="18"/>
                <w:szCs w:val="18"/>
              </w:rPr>
            </w:pPr>
            <w:r w:rsidRPr="00A3471E">
              <w:rPr>
                <w:rFonts w:ascii="Arial" w:hAnsi="Arial" w:cs="Arial"/>
                <w:i/>
                <w:iCs/>
                <w:sz w:val="18"/>
                <w:szCs w:val="18"/>
                <w:u w:val="single"/>
              </w:rPr>
              <w:t>Prevozi s kombiniranimi vozili – dovoz in odvoz</w:t>
            </w:r>
          </w:p>
        </w:tc>
      </w:tr>
      <w:tr w:rsidR="001E2215" w14:paraId="74D079EC" w14:textId="77777777" w:rsidTr="001E2215">
        <w:tc>
          <w:tcPr>
            <w:tcW w:w="1998" w:type="dxa"/>
            <w:vAlign w:val="center"/>
          </w:tcPr>
          <w:p w14:paraId="20552143" w14:textId="2F82B3F2" w:rsidR="001E2215" w:rsidRPr="009643D0" w:rsidRDefault="001E2215" w:rsidP="001E2215">
            <w:pPr>
              <w:tabs>
                <w:tab w:val="left" w:pos="1578"/>
              </w:tabs>
              <w:spacing w:before="120" w:after="120"/>
              <w:jc w:val="center"/>
              <w:rPr>
                <w:rFonts w:ascii="Arial" w:eastAsiaTheme="majorEastAsia" w:hAnsi="Arial" w:cs="Arial"/>
                <w:b/>
                <w:bCs/>
                <w:sz w:val="18"/>
                <w:szCs w:val="18"/>
              </w:rPr>
            </w:pPr>
            <w:r w:rsidRPr="000C5B9D">
              <w:rPr>
                <w:rFonts w:ascii="Arial" w:hAnsi="Arial" w:cs="Arial"/>
                <w:color w:val="000000"/>
                <w:position w:val="-2"/>
                <w:sz w:val="18"/>
                <w:szCs w:val="18"/>
              </w:rPr>
              <w:t>Jelični Vrh</w:t>
            </w:r>
            <w:r>
              <w:rPr>
                <w:rFonts w:ascii="Arial" w:hAnsi="Arial" w:cs="Arial"/>
                <w:color w:val="000000"/>
                <w:position w:val="-2"/>
                <w:sz w:val="18"/>
                <w:szCs w:val="18"/>
              </w:rPr>
              <w:t xml:space="preserve"> </w:t>
            </w:r>
            <w:r w:rsidRPr="000C5B9D">
              <w:rPr>
                <w:rFonts w:ascii="Arial" w:hAnsi="Arial" w:cs="Arial"/>
                <w:color w:val="000000"/>
                <w:position w:val="-2"/>
                <w:sz w:val="18"/>
                <w:szCs w:val="18"/>
              </w:rPr>
              <w:t>- Idrija</w:t>
            </w:r>
          </w:p>
        </w:tc>
        <w:tc>
          <w:tcPr>
            <w:tcW w:w="1999" w:type="dxa"/>
            <w:vAlign w:val="center"/>
          </w:tcPr>
          <w:p w14:paraId="7CE9BC76" w14:textId="77777777" w:rsidR="001E2215" w:rsidRPr="009643D0" w:rsidRDefault="001E2215" w:rsidP="001E2215">
            <w:pPr>
              <w:tabs>
                <w:tab w:val="left" w:pos="1578"/>
              </w:tabs>
              <w:spacing w:before="120" w:after="120"/>
              <w:jc w:val="center"/>
              <w:rPr>
                <w:rFonts w:ascii="Arial" w:eastAsiaTheme="majorEastAsia" w:hAnsi="Arial" w:cs="Arial"/>
                <w:b/>
                <w:bCs/>
                <w:sz w:val="18"/>
                <w:szCs w:val="18"/>
              </w:rPr>
            </w:pPr>
          </w:p>
        </w:tc>
        <w:tc>
          <w:tcPr>
            <w:tcW w:w="1999" w:type="dxa"/>
            <w:vAlign w:val="center"/>
          </w:tcPr>
          <w:p w14:paraId="2DEFF2C1" w14:textId="0DEADFB0"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6940A190" w14:textId="31EDE159"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6F830E24"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11C26C73"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6AC72482"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r>
      <w:tr w:rsidR="001E2215" w14:paraId="00CD2BB1" w14:textId="77777777" w:rsidTr="001E2215">
        <w:tc>
          <w:tcPr>
            <w:tcW w:w="1998" w:type="dxa"/>
            <w:vAlign w:val="center"/>
          </w:tcPr>
          <w:p w14:paraId="1BD3374B" w14:textId="77777777" w:rsidR="001E2215" w:rsidRPr="001F6A04" w:rsidRDefault="001E2215" w:rsidP="001E2215">
            <w:pPr>
              <w:spacing w:before="120" w:after="120"/>
              <w:jc w:val="center"/>
              <w:rPr>
                <w:rFonts w:ascii="Arial" w:eastAsia="Times New Roman" w:hAnsi="Arial" w:cs="Arial"/>
                <w:sz w:val="18"/>
                <w:szCs w:val="18"/>
                <w:lang w:eastAsia="sl-SI"/>
              </w:rPr>
            </w:pPr>
            <w:r w:rsidRPr="001F6A04">
              <w:rPr>
                <w:rFonts w:ascii="Arial" w:eastAsia="Times New Roman" w:hAnsi="Arial" w:cs="Arial"/>
                <w:sz w:val="18"/>
                <w:szCs w:val="18"/>
                <w:lang w:eastAsia="sl-SI"/>
              </w:rPr>
              <w:t>Brda</w:t>
            </w:r>
            <w:r>
              <w:rPr>
                <w:rFonts w:ascii="Arial" w:eastAsia="Times New Roman" w:hAnsi="Arial" w:cs="Arial"/>
                <w:sz w:val="18"/>
                <w:szCs w:val="18"/>
                <w:lang w:eastAsia="sl-SI"/>
              </w:rPr>
              <w:t xml:space="preserve"> </w:t>
            </w:r>
            <w:r w:rsidRPr="001F6A04">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1F6A04">
              <w:rPr>
                <w:rFonts w:ascii="Arial" w:eastAsia="Times New Roman" w:hAnsi="Arial" w:cs="Arial"/>
                <w:sz w:val="18"/>
                <w:szCs w:val="18"/>
                <w:lang w:eastAsia="sl-SI"/>
              </w:rPr>
              <w:t>Godovič</w:t>
            </w:r>
          </w:p>
          <w:p w14:paraId="7CE245BF" w14:textId="10FCF11F" w:rsidR="001E2215" w:rsidRPr="009643D0" w:rsidRDefault="001E2215" w:rsidP="001E2215">
            <w:pPr>
              <w:tabs>
                <w:tab w:val="left" w:pos="1578"/>
              </w:tabs>
              <w:spacing w:before="120" w:after="120"/>
              <w:jc w:val="center"/>
              <w:rPr>
                <w:rFonts w:ascii="Arial" w:eastAsiaTheme="majorEastAsia" w:hAnsi="Arial" w:cs="Arial"/>
                <w:b/>
                <w:bCs/>
                <w:sz w:val="18"/>
                <w:szCs w:val="18"/>
              </w:rPr>
            </w:pPr>
            <w:r w:rsidRPr="001F6A04">
              <w:rPr>
                <w:rFonts w:ascii="Arial" w:eastAsia="Times New Roman" w:hAnsi="Arial" w:cs="Arial"/>
                <w:sz w:val="18"/>
                <w:szCs w:val="18"/>
                <w:lang w:eastAsia="sl-SI"/>
              </w:rPr>
              <w:t>Godovič 53, 54, 60 -Godovič</w:t>
            </w:r>
          </w:p>
        </w:tc>
        <w:tc>
          <w:tcPr>
            <w:tcW w:w="1999" w:type="dxa"/>
            <w:vAlign w:val="center"/>
          </w:tcPr>
          <w:p w14:paraId="0F9AA9B3" w14:textId="77777777" w:rsidR="001E2215" w:rsidRPr="009643D0" w:rsidRDefault="001E2215" w:rsidP="001E2215">
            <w:pPr>
              <w:tabs>
                <w:tab w:val="left" w:pos="1578"/>
              </w:tabs>
              <w:spacing w:before="120" w:after="120"/>
              <w:jc w:val="center"/>
              <w:rPr>
                <w:rFonts w:ascii="Arial" w:eastAsiaTheme="majorEastAsia" w:hAnsi="Arial" w:cs="Arial"/>
                <w:b/>
                <w:bCs/>
                <w:sz w:val="18"/>
                <w:szCs w:val="18"/>
              </w:rPr>
            </w:pPr>
          </w:p>
        </w:tc>
        <w:tc>
          <w:tcPr>
            <w:tcW w:w="1999" w:type="dxa"/>
            <w:vAlign w:val="center"/>
          </w:tcPr>
          <w:p w14:paraId="3B6CEE80" w14:textId="7AB3CC19"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5D06805C" w14:textId="069419F0"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5D773DC9"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428A253B"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48C320C6"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r>
      <w:tr w:rsidR="001E2215" w14:paraId="556A0D94" w14:textId="77777777" w:rsidTr="001E2215">
        <w:tc>
          <w:tcPr>
            <w:tcW w:w="1998" w:type="dxa"/>
            <w:vAlign w:val="center"/>
          </w:tcPr>
          <w:p w14:paraId="1A150545" w14:textId="6645FE41" w:rsidR="001E2215" w:rsidRDefault="001E2215" w:rsidP="001E2215">
            <w:pPr>
              <w:tabs>
                <w:tab w:val="left" w:pos="1578"/>
              </w:tabs>
              <w:spacing w:before="120" w:after="120"/>
              <w:jc w:val="center"/>
              <w:rPr>
                <w:rFonts w:ascii="Arial" w:hAnsi="Arial" w:cs="Arial"/>
                <w:sz w:val="18"/>
                <w:szCs w:val="18"/>
              </w:rPr>
            </w:pPr>
            <w:r w:rsidRPr="001F6A04">
              <w:rPr>
                <w:rFonts w:ascii="Arial" w:eastAsia="Times New Roman" w:hAnsi="Arial" w:cs="Arial"/>
                <w:sz w:val="18"/>
                <w:szCs w:val="18"/>
                <w:lang w:eastAsia="sl-SI"/>
              </w:rPr>
              <w:t>Čekovnik – Idrija</w:t>
            </w:r>
          </w:p>
        </w:tc>
        <w:tc>
          <w:tcPr>
            <w:tcW w:w="1999" w:type="dxa"/>
            <w:vAlign w:val="center"/>
          </w:tcPr>
          <w:p w14:paraId="3377ED60" w14:textId="77777777" w:rsidR="001E2215" w:rsidRPr="009643D0" w:rsidRDefault="001E2215" w:rsidP="001E2215">
            <w:pPr>
              <w:tabs>
                <w:tab w:val="left" w:pos="1578"/>
              </w:tabs>
              <w:spacing w:before="120" w:after="120"/>
              <w:jc w:val="center"/>
              <w:rPr>
                <w:rFonts w:ascii="Arial" w:eastAsiaTheme="majorEastAsia" w:hAnsi="Arial" w:cs="Arial"/>
                <w:b/>
                <w:bCs/>
                <w:sz w:val="18"/>
                <w:szCs w:val="18"/>
              </w:rPr>
            </w:pPr>
          </w:p>
        </w:tc>
        <w:tc>
          <w:tcPr>
            <w:tcW w:w="1999" w:type="dxa"/>
            <w:vAlign w:val="center"/>
          </w:tcPr>
          <w:p w14:paraId="1ADA5664"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4530FDFD"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038CAD94"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46EBB200"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5B187C6B"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r>
      <w:tr w:rsidR="001E2215" w14:paraId="46599AC0" w14:textId="77777777" w:rsidTr="001E2215">
        <w:tc>
          <w:tcPr>
            <w:tcW w:w="1998" w:type="dxa"/>
            <w:vAlign w:val="center"/>
          </w:tcPr>
          <w:p w14:paraId="33BA1414" w14:textId="72EC4A5E" w:rsidR="001E2215" w:rsidRPr="001E2215" w:rsidRDefault="001E2215" w:rsidP="001E2215">
            <w:pPr>
              <w:spacing w:before="120" w:after="120"/>
              <w:jc w:val="center"/>
              <w:rPr>
                <w:rFonts w:ascii="Arial" w:eastAsia="Times New Roman" w:hAnsi="Arial" w:cs="Arial"/>
                <w:sz w:val="18"/>
                <w:szCs w:val="18"/>
                <w:lang w:eastAsia="sl-SI"/>
              </w:rPr>
            </w:pPr>
            <w:r w:rsidRPr="001F6A04">
              <w:rPr>
                <w:rFonts w:ascii="Arial" w:eastAsia="Times New Roman" w:hAnsi="Arial" w:cs="Arial"/>
                <w:sz w:val="18"/>
                <w:szCs w:val="18"/>
                <w:lang w:eastAsia="sl-SI"/>
              </w:rPr>
              <w:t>Idrijska Bela – Idrija</w:t>
            </w:r>
          </w:p>
        </w:tc>
        <w:tc>
          <w:tcPr>
            <w:tcW w:w="1999" w:type="dxa"/>
            <w:vAlign w:val="center"/>
          </w:tcPr>
          <w:p w14:paraId="04A10355" w14:textId="77777777" w:rsidR="001E2215" w:rsidRPr="009643D0" w:rsidRDefault="001E2215" w:rsidP="001E2215">
            <w:pPr>
              <w:tabs>
                <w:tab w:val="left" w:pos="1578"/>
              </w:tabs>
              <w:spacing w:before="120" w:after="120"/>
              <w:jc w:val="center"/>
              <w:rPr>
                <w:rFonts w:ascii="Arial" w:eastAsiaTheme="majorEastAsia" w:hAnsi="Arial" w:cs="Arial"/>
                <w:b/>
                <w:bCs/>
                <w:sz w:val="18"/>
                <w:szCs w:val="18"/>
              </w:rPr>
            </w:pPr>
          </w:p>
        </w:tc>
        <w:tc>
          <w:tcPr>
            <w:tcW w:w="1999" w:type="dxa"/>
            <w:vAlign w:val="center"/>
          </w:tcPr>
          <w:p w14:paraId="300992F8"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7A580BAF"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1EC51F61"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0B5187CF"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51D3D32F"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r>
      <w:tr w:rsidR="001E2215" w14:paraId="6B53DC6A" w14:textId="77777777" w:rsidTr="001E2215">
        <w:tc>
          <w:tcPr>
            <w:tcW w:w="1998" w:type="dxa"/>
            <w:vAlign w:val="center"/>
          </w:tcPr>
          <w:p w14:paraId="1C21BBF7" w14:textId="0F3BA6EE" w:rsidR="001E2215" w:rsidRPr="001E2215" w:rsidRDefault="001E2215" w:rsidP="001E2215">
            <w:pPr>
              <w:spacing w:before="120" w:after="120"/>
              <w:jc w:val="center"/>
              <w:rPr>
                <w:rFonts w:ascii="Arial" w:eastAsia="Times New Roman" w:hAnsi="Arial" w:cs="Arial"/>
                <w:sz w:val="18"/>
                <w:szCs w:val="18"/>
                <w:lang w:eastAsia="sl-SI"/>
              </w:rPr>
            </w:pPr>
            <w:r w:rsidRPr="001F6A04">
              <w:rPr>
                <w:rFonts w:ascii="Arial" w:eastAsia="Times New Roman" w:hAnsi="Arial" w:cs="Arial"/>
                <w:sz w:val="18"/>
                <w:szCs w:val="18"/>
                <w:lang w:eastAsia="sl-SI"/>
              </w:rPr>
              <w:t>Sp.Idrija-Idrija CIU N. Pirnat - OŠ Idrija</w:t>
            </w:r>
          </w:p>
        </w:tc>
        <w:tc>
          <w:tcPr>
            <w:tcW w:w="1999" w:type="dxa"/>
            <w:vAlign w:val="center"/>
          </w:tcPr>
          <w:p w14:paraId="5534C4DA" w14:textId="77777777" w:rsidR="001E2215" w:rsidRPr="009643D0" w:rsidRDefault="001E2215" w:rsidP="001E2215">
            <w:pPr>
              <w:tabs>
                <w:tab w:val="left" w:pos="1578"/>
              </w:tabs>
              <w:spacing w:before="120" w:after="120"/>
              <w:jc w:val="center"/>
              <w:rPr>
                <w:rFonts w:ascii="Arial" w:eastAsiaTheme="majorEastAsia" w:hAnsi="Arial" w:cs="Arial"/>
                <w:b/>
                <w:bCs/>
                <w:sz w:val="18"/>
                <w:szCs w:val="18"/>
              </w:rPr>
            </w:pPr>
          </w:p>
        </w:tc>
        <w:tc>
          <w:tcPr>
            <w:tcW w:w="1999" w:type="dxa"/>
            <w:vAlign w:val="center"/>
          </w:tcPr>
          <w:p w14:paraId="6470C788"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55A396F4"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7FE2F3B7"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40ACB4F5"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c>
          <w:tcPr>
            <w:tcW w:w="1999" w:type="dxa"/>
            <w:vAlign w:val="center"/>
          </w:tcPr>
          <w:p w14:paraId="3CA6F00C" w14:textId="77777777" w:rsidR="001E2215" w:rsidRPr="00D05AD7" w:rsidRDefault="001E2215" w:rsidP="001E2215">
            <w:pPr>
              <w:tabs>
                <w:tab w:val="left" w:pos="1578"/>
              </w:tabs>
              <w:spacing w:before="120" w:after="120"/>
              <w:jc w:val="center"/>
              <w:rPr>
                <w:rFonts w:ascii="Arial" w:eastAsiaTheme="majorEastAsia" w:hAnsi="Arial" w:cs="Arial"/>
                <w:sz w:val="18"/>
                <w:szCs w:val="18"/>
              </w:rPr>
            </w:pPr>
          </w:p>
        </w:tc>
      </w:tr>
      <w:tr w:rsidR="00A3471E" w14:paraId="481531C7" w14:textId="77777777" w:rsidTr="00A3471E">
        <w:tc>
          <w:tcPr>
            <w:tcW w:w="13992" w:type="dxa"/>
            <w:gridSpan w:val="7"/>
            <w:shd w:val="clear" w:color="auto" w:fill="C4BC96" w:themeFill="background2" w:themeFillShade="BF"/>
          </w:tcPr>
          <w:p w14:paraId="25D71A35" w14:textId="77777777" w:rsidR="00A3471E" w:rsidRPr="00D05AD7" w:rsidRDefault="00A3471E" w:rsidP="009908F8">
            <w:pPr>
              <w:tabs>
                <w:tab w:val="left" w:pos="1578"/>
              </w:tabs>
              <w:spacing w:before="120" w:after="120"/>
              <w:jc w:val="center"/>
              <w:rPr>
                <w:rFonts w:ascii="Arial" w:eastAsiaTheme="majorEastAsia" w:hAnsi="Arial" w:cs="Arial"/>
                <w:sz w:val="18"/>
                <w:szCs w:val="18"/>
              </w:rPr>
            </w:pPr>
          </w:p>
        </w:tc>
      </w:tr>
      <w:tr w:rsidR="00A3471E" w14:paraId="2C2A1541" w14:textId="77777777" w:rsidTr="00A3471E">
        <w:tc>
          <w:tcPr>
            <w:tcW w:w="1998" w:type="dxa"/>
          </w:tcPr>
          <w:p w14:paraId="757EE50B" w14:textId="4A21B9C4" w:rsidR="00A3471E" w:rsidRPr="00A3471E" w:rsidRDefault="00A3471E" w:rsidP="009908F8">
            <w:pPr>
              <w:tabs>
                <w:tab w:val="left" w:pos="1578"/>
              </w:tabs>
              <w:spacing w:before="120" w:after="120"/>
              <w:jc w:val="center"/>
              <w:rPr>
                <w:rFonts w:ascii="Arial" w:hAnsi="Arial" w:cs="Arial"/>
                <w:b/>
                <w:bCs/>
                <w:sz w:val="18"/>
                <w:szCs w:val="18"/>
              </w:rPr>
            </w:pPr>
            <w:r w:rsidRPr="00A3471E">
              <w:rPr>
                <w:rFonts w:ascii="Arial" w:hAnsi="Arial" w:cs="Arial"/>
                <w:b/>
                <w:bCs/>
                <w:sz w:val="18"/>
                <w:szCs w:val="18"/>
              </w:rPr>
              <w:t>SKUPAJ</w:t>
            </w:r>
          </w:p>
        </w:tc>
        <w:tc>
          <w:tcPr>
            <w:tcW w:w="1999" w:type="dxa"/>
            <w:vAlign w:val="center"/>
          </w:tcPr>
          <w:p w14:paraId="2025CD9C" w14:textId="77777777" w:rsidR="00A3471E" w:rsidRPr="009643D0" w:rsidRDefault="00A3471E"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654DA1D3" w14:textId="77777777" w:rsidR="00A3471E" w:rsidRPr="00D05AD7" w:rsidRDefault="00A3471E"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6E4618C8" w14:textId="77777777" w:rsidR="00A3471E" w:rsidRPr="00D05AD7" w:rsidRDefault="00A3471E"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12319789" w14:textId="77777777" w:rsidR="00A3471E" w:rsidRPr="00D05AD7" w:rsidRDefault="00A3471E"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138F2562" w14:textId="77777777" w:rsidR="00A3471E" w:rsidRPr="00D05AD7" w:rsidRDefault="00A3471E"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7599E66F" w14:textId="77777777" w:rsidR="00A3471E" w:rsidRPr="00D05AD7" w:rsidRDefault="00A3471E" w:rsidP="009908F8">
            <w:pPr>
              <w:tabs>
                <w:tab w:val="left" w:pos="1578"/>
              </w:tabs>
              <w:spacing w:before="120" w:after="120"/>
              <w:jc w:val="center"/>
              <w:rPr>
                <w:rFonts w:ascii="Arial" w:eastAsiaTheme="majorEastAsia" w:hAnsi="Arial" w:cs="Arial"/>
                <w:sz w:val="18"/>
                <w:szCs w:val="18"/>
              </w:rPr>
            </w:pPr>
          </w:p>
        </w:tc>
      </w:tr>
    </w:tbl>
    <w:p w14:paraId="446E3480" w14:textId="77777777" w:rsidR="001E2215" w:rsidRPr="001E2215" w:rsidRDefault="001E2215" w:rsidP="001E2215">
      <w:pPr>
        <w:tabs>
          <w:tab w:val="left" w:pos="1578"/>
        </w:tabs>
        <w:spacing w:after="0"/>
        <w:rPr>
          <w:rFonts w:ascii="Arial" w:eastAsiaTheme="majorEastAsia" w:hAnsi="Arial" w:cs="Arial"/>
          <w:b/>
          <w:bCs/>
          <w:sz w:val="14"/>
          <w:szCs w:val="14"/>
        </w:rPr>
      </w:pPr>
    </w:p>
    <w:tbl>
      <w:tblPr>
        <w:tblStyle w:val="TableGrid"/>
        <w:tblW w:w="0" w:type="auto"/>
        <w:tblLook w:val="04A0" w:firstRow="1" w:lastRow="0" w:firstColumn="1" w:lastColumn="0" w:noHBand="0" w:noVBand="1"/>
      </w:tblPr>
      <w:tblGrid>
        <w:gridCol w:w="1998"/>
        <w:gridCol w:w="1999"/>
        <w:gridCol w:w="1999"/>
        <w:gridCol w:w="1999"/>
        <w:gridCol w:w="1999"/>
        <w:gridCol w:w="1999"/>
        <w:gridCol w:w="1999"/>
      </w:tblGrid>
      <w:tr w:rsidR="00A3471E" w14:paraId="381F1B87" w14:textId="77777777" w:rsidTr="00E23D75">
        <w:tc>
          <w:tcPr>
            <w:tcW w:w="13992" w:type="dxa"/>
            <w:gridSpan w:val="7"/>
            <w:shd w:val="clear" w:color="auto" w:fill="C4BC96" w:themeFill="background2" w:themeFillShade="BF"/>
            <w:vAlign w:val="center"/>
          </w:tcPr>
          <w:p w14:paraId="7337A0C2" w14:textId="1978ACA2" w:rsidR="00A3471E"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 xml:space="preserve">Sklop 2: </w:t>
            </w:r>
            <w:r w:rsidRPr="00FA07C0">
              <w:rPr>
                <w:rFonts w:ascii="Arial" w:eastAsiaTheme="majorEastAsia" w:hAnsi="Arial" w:cs="Arial"/>
                <w:b/>
                <w:bCs/>
                <w:sz w:val="18"/>
                <w:szCs w:val="18"/>
              </w:rPr>
              <w:t>Posebni linijski prevozi – OŠ</w:t>
            </w:r>
            <w:r>
              <w:rPr>
                <w:rFonts w:ascii="Arial" w:eastAsiaTheme="majorEastAsia" w:hAnsi="Arial" w:cs="Arial"/>
                <w:b/>
                <w:bCs/>
                <w:sz w:val="18"/>
                <w:szCs w:val="18"/>
              </w:rPr>
              <w:t xml:space="preserve"> Sp.</w:t>
            </w:r>
            <w:r w:rsidRPr="00FA07C0">
              <w:rPr>
                <w:rFonts w:ascii="Arial" w:eastAsiaTheme="majorEastAsia" w:hAnsi="Arial" w:cs="Arial"/>
                <w:b/>
                <w:bCs/>
                <w:sz w:val="18"/>
                <w:szCs w:val="18"/>
              </w:rPr>
              <w:t xml:space="preserve"> Idrija</w:t>
            </w:r>
          </w:p>
        </w:tc>
      </w:tr>
      <w:tr w:rsidR="00A3471E" w14:paraId="43125E29" w14:textId="77777777" w:rsidTr="00E23D75">
        <w:tc>
          <w:tcPr>
            <w:tcW w:w="1998" w:type="dxa"/>
            <w:shd w:val="clear" w:color="auto" w:fill="D9D9D9" w:themeFill="background1" w:themeFillShade="D9"/>
            <w:vAlign w:val="center"/>
          </w:tcPr>
          <w:p w14:paraId="1C6FD6D9"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Relacija</w:t>
            </w:r>
          </w:p>
        </w:tc>
        <w:tc>
          <w:tcPr>
            <w:tcW w:w="1999" w:type="dxa"/>
            <w:shd w:val="clear" w:color="auto" w:fill="D9D9D9" w:themeFill="background1" w:themeFillShade="D9"/>
            <w:vAlign w:val="center"/>
          </w:tcPr>
          <w:p w14:paraId="0991FD48"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Dnevna cena v EUR brez DDV</w:t>
            </w:r>
          </w:p>
        </w:tc>
        <w:tc>
          <w:tcPr>
            <w:tcW w:w="1999" w:type="dxa"/>
            <w:shd w:val="clear" w:color="auto" w:fill="D9D9D9" w:themeFill="background1" w:themeFillShade="D9"/>
            <w:vAlign w:val="center"/>
          </w:tcPr>
          <w:p w14:paraId="40AE5A58"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DDV</w:t>
            </w:r>
          </w:p>
        </w:tc>
        <w:tc>
          <w:tcPr>
            <w:tcW w:w="1999" w:type="dxa"/>
            <w:shd w:val="clear" w:color="auto" w:fill="D9D9D9" w:themeFill="background1" w:themeFillShade="D9"/>
            <w:vAlign w:val="center"/>
          </w:tcPr>
          <w:p w14:paraId="7BCCBBBB"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Dnevna cena v EUR brez DDV</w:t>
            </w:r>
          </w:p>
        </w:tc>
        <w:tc>
          <w:tcPr>
            <w:tcW w:w="1999" w:type="dxa"/>
            <w:shd w:val="clear" w:color="auto" w:fill="D9D9D9" w:themeFill="background1" w:themeFillShade="D9"/>
            <w:vAlign w:val="center"/>
          </w:tcPr>
          <w:p w14:paraId="784AE5FF"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 xml:space="preserve">Ponudbena cena za obdobje enega </w:t>
            </w:r>
            <w:r>
              <w:rPr>
                <w:rFonts w:ascii="Arial" w:eastAsiaTheme="majorEastAsia" w:hAnsi="Arial" w:cs="Arial"/>
                <w:b/>
                <w:bCs/>
                <w:sz w:val="18"/>
                <w:szCs w:val="18"/>
              </w:rPr>
              <w:lastRenderedPageBreak/>
              <w:t>šolskega leta (190 dni) v EUR brez DDV</w:t>
            </w:r>
          </w:p>
        </w:tc>
        <w:tc>
          <w:tcPr>
            <w:tcW w:w="1999" w:type="dxa"/>
            <w:shd w:val="clear" w:color="auto" w:fill="D9D9D9" w:themeFill="background1" w:themeFillShade="D9"/>
            <w:vAlign w:val="center"/>
          </w:tcPr>
          <w:p w14:paraId="6C666B95"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lastRenderedPageBreak/>
              <w:t xml:space="preserve">Ponudbena cena za obdobje treh šolskih </w:t>
            </w:r>
            <w:r>
              <w:rPr>
                <w:rFonts w:ascii="Arial" w:eastAsiaTheme="majorEastAsia" w:hAnsi="Arial" w:cs="Arial"/>
                <w:b/>
                <w:bCs/>
                <w:sz w:val="18"/>
                <w:szCs w:val="18"/>
              </w:rPr>
              <w:lastRenderedPageBreak/>
              <w:t>let (570 dni) v EUR brez DDV</w:t>
            </w:r>
          </w:p>
        </w:tc>
        <w:tc>
          <w:tcPr>
            <w:tcW w:w="1999" w:type="dxa"/>
            <w:shd w:val="clear" w:color="auto" w:fill="D9D9D9" w:themeFill="background1" w:themeFillShade="D9"/>
            <w:vAlign w:val="center"/>
          </w:tcPr>
          <w:p w14:paraId="303A2E63"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lastRenderedPageBreak/>
              <w:t xml:space="preserve">Ponudbena cena za obdobje treh šolskih </w:t>
            </w:r>
            <w:r>
              <w:rPr>
                <w:rFonts w:ascii="Arial" w:eastAsiaTheme="majorEastAsia" w:hAnsi="Arial" w:cs="Arial"/>
                <w:b/>
                <w:bCs/>
                <w:sz w:val="18"/>
                <w:szCs w:val="18"/>
              </w:rPr>
              <w:lastRenderedPageBreak/>
              <w:t>let (570 dni) v EUR z DDV</w:t>
            </w:r>
          </w:p>
        </w:tc>
      </w:tr>
      <w:tr w:rsidR="00A3471E" w14:paraId="232C493E" w14:textId="77777777" w:rsidTr="00E23D75">
        <w:tc>
          <w:tcPr>
            <w:tcW w:w="13992" w:type="dxa"/>
            <w:gridSpan w:val="7"/>
          </w:tcPr>
          <w:p w14:paraId="132C3CFC"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r w:rsidRPr="00A3471E">
              <w:rPr>
                <w:rFonts w:ascii="Arial" w:hAnsi="Arial" w:cs="Arial"/>
                <w:i/>
                <w:iCs/>
                <w:sz w:val="18"/>
                <w:szCs w:val="18"/>
                <w:u w:val="single"/>
              </w:rPr>
              <w:t>Prevozi s kombiniranimi vozili – dovoz in odvoz</w:t>
            </w:r>
          </w:p>
        </w:tc>
      </w:tr>
      <w:tr w:rsidR="00A3471E" w14:paraId="4407C87D" w14:textId="77777777" w:rsidTr="00E23D75">
        <w:tc>
          <w:tcPr>
            <w:tcW w:w="1998" w:type="dxa"/>
          </w:tcPr>
          <w:p w14:paraId="7502A41D" w14:textId="218CB5D8" w:rsidR="00A3471E" w:rsidRPr="009643D0" w:rsidRDefault="00A3471E" w:rsidP="00E23D75">
            <w:pPr>
              <w:tabs>
                <w:tab w:val="left" w:pos="1578"/>
              </w:tabs>
              <w:spacing w:before="120" w:after="120"/>
              <w:jc w:val="center"/>
              <w:rPr>
                <w:rFonts w:ascii="Arial" w:eastAsiaTheme="majorEastAsia" w:hAnsi="Arial" w:cs="Arial"/>
                <w:b/>
                <w:bCs/>
                <w:sz w:val="18"/>
                <w:szCs w:val="18"/>
              </w:rPr>
            </w:pPr>
            <w:r w:rsidRPr="00A3471E">
              <w:rPr>
                <w:rFonts w:ascii="Arial" w:hAnsi="Arial" w:cs="Arial"/>
                <w:sz w:val="18"/>
                <w:szCs w:val="18"/>
              </w:rPr>
              <w:t>Mrzli Vrh</w:t>
            </w:r>
            <w:r>
              <w:rPr>
                <w:rFonts w:ascii="Arial" w:hAnsi="Arial" w:cs="Arial"/>
                <w:sz w:val="18"/>
                <w:szCs w:val="18"/>
              </w:rPr>
              <w:t xml:space="preserve"> - </w:t>
            </w:r>
            <w:r w:rsidRPr="00A3471E">
              <w:rPr>
                <w:rFonts w:ascii="Arial" w:hAnsi="Arial" w:cs="Arial"/>
                <w:sz w:val="18"/>
                <w:szCs w:val="18"/>
              </w:rPr>
              <w:t>Ledine</w:t>
            </w:r>
          </w:p>
        </w:tc>
        <w:tc>
          <w:tcPr>
            <w:tcW w:w="1999" w:type="dxa"/>
            <w:vAlign w:val="center"/>
          </w:tcPr>
          <w:p w14:paraId="015EEF84"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32173B8C"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40544439"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7BCA264B"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152BFCD7"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538F85AB"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r>
      <w:tr w:rsidR="00A3471E" w14:paraId="55EAC6B7" w14:textId="77777777" w:rsidTr="00E23D75">
        <w:tc>
          <w:tcPr>
            <w:tcW w:w="13992" w:type="dxa"/>
            <w:gridSpan w:val="7"/>
            <w:shd w:val="clear" w:color="auto" w:fill="C4BC96" w:themeFill="background2" w:themeFillShade="BF"/>
          </w:tcPr>
          <w:p w14:paraId="083AE188"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r>
      <w:tr w:rsidR="00A3471E" w14:paraId="45F08B0D" w14:textId="77777777" w:rsidTr="00E23D75">
        <w:tc>
          <w:tcPr>
            <w:tcW w:w="1998" w:type="dxa"/>
          </w:tcPr>
          <w:p w14:paraId="2AD6500B" w14:textId="77777777" w:rsidR="00A3471E" w:rsidRPr="00A3471E" w:rsidRDefault="00A3471E" w:rsidP="00E23D75">
            <w:pPr>
              <w:tabs>
                <w:tab w:val="left" w:pos="1578"/>
              </w:tabs>
              <w:spacing w:before="120" w:after="120"/>
              <w:jc w:val="center"/>
              <w:rPr>
                <w:rFonts w:ascii="Arial" w:hAnsi="Arial" w:cs="Arial"/>
                <w:b/>
                <w:bCs/>
                <w:sz w:val="18"/>
                <w:szCs w:val="18"/>
              </w:rPr>
            </w:pPr>
            <w:r w:rsidRPr="00A3471E">
              <w:rPr>
                <w:rFonts w:ascii="Arial" w:hAnsi="Arial" w:cs="Arial"/>
                <w:b/>
                <w:bCs/>
                <w:sz w:val="18"/>
                <w:szCs w:val="18"/>
              </w:rPr>
              <w:t>SKUPAJ</w:t>
            </w:r>
          </w:p>
        </w:tc>
        <w:tc>
          <w:tcPr>
            <w:tcW w:w="1999" w:type="dxa"/>
            <w:vAlign w:val="center"/>
          </w:tcPr>
          <w:p w14:paraId="7AC98F9B"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219736CE"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411E3C4D"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3FFC2A0B"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47E5BA31"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5324CD9B"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r>
    </w:tbl>
    <w:p w14:paraId="4344EDA9" w14:textId="77777777" w:rsidR="00A3471E" w:rsidRDefault="00A3471E" w:rsidP="001E2215">
      <w:pPr>
        <w:tabs>
          <w:tab w:val="left" w:pos="1578"/>
        </w:tabs>
        <w:spacing w:after="0"/>
      </w:pPr>
    </w:p>
    <w:tbl>
      <w:tblPr>
        <w:tblStyle w:val="TableGrid"/>
        <w:tblW w:w="0" w:type="auto"/>
        <w:tblLook w:val="04A0" w:firstRow="1" w:lastRow="0" w:firstColumn="1" w:lastColumn="0" w:noHBand="0" w:noVBand="1"/>
      </w:tblPr>
      <w:tblGrid>
        <w:gridCol w:w="1998"/>
        <w:gridCol w:w="1999"/>
        <w:gridCol w:w="1999"/>
        <w:gridCol w:w="1512"/>
        <w:gridCol w:w="2486"/>
        <w:gridCol w:w="1999"/>
        <w:gridCol w:w="1999"/>
      </w:tblGrid>
      <w:tr w:rsidR="00A3471E" w14:paraId="1FBFD4A3" w14:textId="77777777" w:rsidTr="00E23D75">
        <w:tc>
          <w:tcPr>
            <w:tcW w:w="13992" w:type="dxa"/>
            <w:gridSpan w:val="7"/>
            <w:shd w:val="clear" w:color="auto" w:fill="C4BC96" w:themeFill="background2" w:themeFillShade="BF"/>
            <w:vAlign w:val="center"/>
          </w:tcPr>
          <w:p w14:paraId="3F078D2D" w14:textId="250725E4" w:rsidR="00A3471E"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 xml:space="preserve">Sklop 3: </w:t>
            </w:r>
            <w:r w:rsidRPr="00FA07C0">
              <w:rPr>
                <w:rFonts w:ascii="Arial" w:eastAsiaTheme="majorEastAsia" w:hAnsi="Arial" w:cs="Arial"/>
                <w:b/>
                <w:bCs/>
                <w:sz w:val="18"/>
                <w:szCs w:val="18"/>
              </w:rPr>
              <w:t>Posebni linijski prevozi – OŠ</w:t>
            </w:r>
            <w:r>
              <w:rPr>
                <w:rFonts w:ascii="Arial" w:eastAsiaTheme="majorEastAsia" w:hAnsi="Arial" w:cs="Arial"/>
                <w:b/>
                <w:bCs/>
                <w:sz w:val="18"/>
                <w:szCs w:val="18"/>
              </w:rPr>
              <w:t xml:space="preserve"> Črni Vrh</w:t>
            </w:r>
          </w:p>
        </w:tc>
      </w:tr>
      <w:tr w:rsidR="00A3471E" w14:paraId="288F29D1" w14:textId="77777777" w:rsidTr="001E2215">
        <w:tc>
          <w:tcPr>
            <w:tcW w:w="1998" w:type="dxa"/>
            <w:shd w:val="clear" w:color="auto" w:fill="D9D9D9" w:themeFill="background1" w:themeFillShade="D9"/>
            <w:vAlign w:val="center"/>
          </w:tcPr>
          <w:p w14:paraId="1D4D2A2A"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Relacija</w:t>
            </w:r>
          </w:p>
        </w:tc>
        <w:tc>
          <w:tcPr>
            <w:tcW w:w="1999" w:type="dxa"/>
            <w:shd w:val="clear" w:color="auto" w:fill="D9D9D9" w:themeFill="background1" w:themeFillShade="D9"/>
            <w:vAlign w:val="center"/>
          </w:tcPr>
          <w:p w14:paraId="34574288"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Dnevna cena v EUR brez DDV</w:t>
            </w:r>
          </w:p>
        </w:tc>
        <w:tc>
          <w:tcPr>
            <w:tcW w:w="1999" w:type="dxa"/>
            <w:shd w:val="clear" w:color="auto" w:fill="D9D9D9" w:themeFill="background1" w:themeFillShade="D9"/>
            <w:vAlign w:val="center"/>
          </w:tcPr>
          <w:p w14:paraId="12A03ADE"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DDV</w:t>
            </w:r>
          </w:p>
        </w:tc>
        <w:tc>
          <w:tcPr>
            <w:tcW w:w="1512" w:type="dxa"/>
            <w:shd w:val="clear" w:color="auto" w:fill="D9D9D9" w:themeFill="background1" w:themeFillShade="D9"/>
            <w:vAlign w:val="center"/>
          </w:tcPr>
          <w:p w14:paraId="27FF19DC"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Dnevna cena v EUR brez DDV</w:t>
            </w:r>
          </w:p>
        </w:tc>
        <w:tc>
          <w:tcPr>
            <w:tcW w:w="2486" w:type="dxa"/>
            <w:shd w:val="clear" w:color="auto" w:fill="D9D9D9" w:themeFill="background1" w:themeFillShade="D9"/>
            <w:vAlign w:val="center"/>
          </w:tcPr>
          <w:p w14:paraId="008FE425"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enega šolskega leta (190 dni) v EUR brez DDV</w:t>
            </w:r>
          </w:p>
        </w:tc>
        <w:tc>
          <w:tcPr>
            <w:tcW w:w="1999" w:type="dxa"/>
            <w:shd w:val="clear" w:color="auto" w:fill="D9D9D9" w:themeFill="background1" w:themeFillShade="D9"/>
            <w:vAlign w:val="center"/>
          </w:tcPr>
          <w:p w14:paraId="2B2FFD0A"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treh šolskih let (570 dni) v EUR brez DDV</w:t>
            </w:r>
          </w:p>
        </w:tc>
        <w:tc>
          <w:tcPr>
            <w:tcW w:w="1999" w:type="dxa"/>
            <w:shd w:val="clear" w:color="auto" w:fill="D9D9D9" w:themeFill="background1" w:themeFillShade="D9"/>
            <w:vAlign w:val="center"/>
          </w:tcPr>
          <w:p w14:paraId="6B0B38CE"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treh šolskih let (570 dni) v EUR z DDV</w:t>
            </w:r>
          </w:p>
        </w:tc>
      </w:tr>
      <w:tr w:rsidR="00A3471E" w14:paraId="5EA9D998" w14:textId="77777777" w:rsidTr="00E23D75">
        <w:tc>
          <w:tcPr>
            <w:tcW w:w="13992" w:type="dxa"/>
            <w:gridSpan w:val="7"/>
          </w:tcPr>
          <w:p w14:paraId="5CEBD727"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r w:rsidRPr="00A3471E">
              <w:rPr>
                <w:rFonts w:ascii="Arial" w:hAnsi="Arial" w:cs="Arial"/>
                <w:i/>
                <w:iCs/>
                <w:sz w:val="18"/>
                <w:szCs w:val="18"/>
                <w:u w:val="single"/>
              </w:rPr>
              <w:t>Prevozi s kombiniranimi vozili – dovoz in odvoz</w:t>
            </w:r>
          </w:p>
        </w:tc>
      </w:tr>
      <w:tr w:rsidR="00F7379A" w14:paraId="4E3D8A44" w14:textId="77777777" w:rsidTr="001E2215">
        <w:tc>
          <w:tcPr>
            <w:tcW w:w="1998" w:type="dxa"/>
          </w:tcPr>
          <w:p w14:paraId="1046747E" w14:textId="06FBC756" w:rsidR="00F7379A" w:rsidRPr="00A3471E" w:rsidRDefault="00F7379A" w:rsidP="00E23D75">
            <w:pPr>
              <w:tabs>
                <w:tab w:val="left" w:pos="1578"/>
              </w:tabs>
              <w:spacing w:before="120" w:after="120"/>
              <w:jc w:val="center"/>
              <w:rPr>
                <w:rFonts w:ascii="Arial" w:hAnsi="Arial" w:cs="Arial"/>
                <w:sz w:val="18"/>
                <w:szCs w:val="18"/>
              </w:rPr>
            </w:pPr>
            <w:r w:rsidRPr="00F7379A">
              <w:rPr>
                <w:rFonts w:ascii="Arial" w:hAnsi="Arial" w:cs="Arial"/>
                <w:sz w:val="18"/>
                <w:szCs w:val="18"/>
              </w:rPr>
              <w:t>Idrijski Log</w:t>
            </w:r>
            <w:r>
              <w:rPr>
                <w:rFonts w:ascii="Arial" w:hAnsi="Arial" w:cs="Arial"/>
                <w:sz w:val="18"/>
                <w:szCs w:val="18"/>
              </w:rPr>
              <w:t xml:space="preserve"> </w:t>
            </w:r>
            <w:r w:rsidRPr="00F7379A">
              <w:rPr>
                <w:rFonts w:ascii="Arial" w:hAnsi="Arial" w:cs="Arial"/>
                <w:sz w:val="18"/>
                <w:szCs w:val="18"/>
              </w:rPr>
              <w:t>-</w:t>
            </w:r>
            <w:r>
              <w:rPr>
                <w:rFonts w:ascii="Arial" w:hAnsi="Arial" w:cs="Arial"/>
                <w:sz w:val="18"/>
                <w:szCs w:val="18"/>
              </w:rPr>
              <w:t xml:space="preserve"> </w:t>
            </w:r>
            <w:r w:rsidRPr="00F7379A">
              <w:rPr>
                <w:rFonts w:ascii="Arial" w:hAnsi="Arial" w:cs="Arial"/>
                <w:sz w:val="18"/>
                <w:szCs w:val="18"/>
              </w:rPr>
              <w:t>Črni Vrh</w:t>
            </w:r>
          </w:p>
        </w:tc>
        <w:tc>
          <w:tcPr>
            <w:tcW w:w="1999" w:type="dxa"/>
            <w:vAlign w:val="center"/>
          </w:tcPr>
          <w:p w14:paraId="79EFC622"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7E9107AD"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512" w:type="dxa"/>
            <w:vAlign w:val="center"/>
          </w:tcPr>
          <w:p w14:paraId="1CE06552"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2486" w:type="dxa"/>
            <w:vAlign w:val="center"/>
          </w:tcPr>
          <w:p w14:paraId="679BBCCC"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5CA6DF49"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08D0D30F"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r>
      <w:tr w:rsidR="00F7379A" w14:paraId="6D440432" w14:textId="77777777" w:rsidTr="001E2215">
        <w:tc>
          <w:tcPr>
            <w:tcW w:w="1998" w:type="dxa"/>
          </w:tcPr>
          <w:p w14:paraId="5D21C4C6" w14:textId="470B1751" w:rsidR="00F7379A" w:rsidRPr="00A3471E" w:rsidRDefault="00F7379A" w:rsidP="00E23D75">
            <w:pPr>
              <w:tabs>
                <w:tab w:val="left" w:pos="1578"/>
              </w:tabs>
              <w:spacing w:before="120" w:after="120"/>
              <w:jc w:val="center"/>
              <w:rPr>
                <w:rFonts w:ascii="Arial" w:hAnsi="Arial" w:cs="Arial"/>
                <w:sz w:val="18"/>
                <w:szCs w:val="18"/>
              </w:rPr>
            </w:pPr>
            <w:r w:rsidRPr="00F7379A">
              <w:rPr>
                <w:rFonts w:ascii="Arial" w:hAnsi="Arial" w:cs="Arial"/>
                <w:sz w:val="18"/>
                <w:szCs w:val="18"/>
              </w:rPr>
              <w:t>Predgriže</w:t>
            </w:r>
            <w:r>
              <w:rPr>
                <w:rFonts w:ascii="Arial" w:hAnsi="Arial" w:cs="Arial"/>
                <w:sz w:val="18"/>
                <w:szCs w:val="18"/>
              </w:rPr>
              <w:t xml:space="preserve"> </w:t>
            </w:r>
            <w:r w:rsidRPr="00F7379A">
              <w:rPr>
                <w:rFonts w:ascii="Arial" w:hAnsi="Arial" w:cs="Arial"/>
                <w:sz w:val="18"/>
                <w:szCs w:val="18"/>
              </w:rPr>
              <w:t>-</w:t>
            </w:r>
            <w:r>
              <w:rPr>
                <w:rFonts w:ascii="Arial" w:hAnsi="Arial" w:cs="Arial"/>
                <w:sz w:val="18"/>
                <w:szCs w:val="18"/>
              </w:rPr>
              <w:t xml:space="preserve"> </w:t>
            </w:r>
            <w:r w:rsidRPr="00F7379A">
              <w:rPr>
                <w:rFonts w:ascii="Arial" w:hAnsi="Arial" w:cs="Arial"/>
                <w:sz w:val="18"/>
                <w:szCs w:val="18"/>
              </w:rPr>
              <w:t>Črni Vrh</w:t>
            </w:r>
          </w:p>
        </w:tc>
        <w:tc>
          <w:tcPr>
            <w:tcW w:w="1999" w:type="dxa"/>
            <w:vAlign w:val="center"/>
          </w:tcPr>
          <w:p w14:paraId="7386D138"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161543C3"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512" w:type="dxa"/>
            <w:vAlign w:val="center"/>
          </w:tcPr>
          <w:p w14:paraId="48D55167"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2486" w:type="dxa"/>
            <w:vAlign w:val="center"/>
          </w:tcPr>
          <w:p w14:paraId="3AA0B3C9"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421DF7EB"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12BCBA4E"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r>
      <w:tr w:rsidR="00F7379A" w14:paraId="1C45F92D" w14:textId="77777777" w:rsidTr="001E2215">
        <w:tc>
          <w:tcPr>
            <w:tcW w:w="1998" w:type="dxa"/>
          </w:tcPr>
          <w:p w14:paraId="6F35EEBA" w14:textId="5C4BAD83" w:rsidR="00F7379A" w:rsidRPr="00A3471E" w:rsidRDefault="00F7379A" w:rsidP="00E23D75">
            <w:pPr>
              <w:tabs>
                <w:tab w:val="left" w:pos="1578"/>
              </w:tabs>
              <w:spacing w:before="120" w:after="120"/>
              <w:jc w:val="center"/>
              <w:rPr>
                <w:rFonts w:ascii="Arial" w:hAnsi="Arial" w:cs="Arial"/>
                <w:sz w:val="18"/>
                <w:szCs w:val="18"/>
              </w:rPr>
            </w:pPr>
            <w:r w:rsidRPr="00F7379A">
              <w:rPr>
                <w:rFonts w:ascii="Arial" w:hAnsi="Arial" w:cs="Arial"/>
                <w:sz w:val="18"/>
                <w:szCs w:val="18"/>
              </w:rPr>
              <w:t>Lome</w:t>
            </w:r>
            <w:r>
              <w:rPr>
                <w:rFonts w:ascii="Arial" w:hAnsi="Arial" w:cs="Arial"/>
                <w:sz w:val="18"/>
                <w:szCs w:val="18"/>
              </w:rPr>
              <w:t xml:space="preserve"> </w:t>
            </w:r>
            <w:r w:rsidRPr="00F7379A">
              <w:rPr>
                <w:rFonts w:ascii="Arial" w:hAnsi="Arial" w:cs="Arial"/>
                <w:sz w:val="18"/>
                <w:szCs w:val="18"/>
              </w:rPr>
              <w:t>- Črni Vrh</w:t>
            </w:r>
          </w:p>
        </w:tc>
        <w:tc>
          <w:tcPr>
            <w:tcW w:w="1999" w:type="dxa"/>
            <w:vAlign w:val="center"/>
          </w:tcPr>
          <w:p w14:paraId="0314460B"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3BCFB9D6"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512" w:type="dxa"/>
            <w:vAlign w:val="center"/>
          </w:tcPr>
          <w:p w14:paraId="2B19162C"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2486" w:type="dxa"/>
            <w:vAlign w:val="center"/>
          </w:tcPr>
          <w:p w14:paraId="7C744EC7"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14FF1C5C"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19EFB6D6"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r>
      <w:tr w:rsidR="00F7379A" w14:paraId="46553143" w14:textId="77777777" w:rsidTr="001E2215">
        <w:tc>
          <w:tcPr>
            <w:tcW w:w="1998" w:type="dxa"/>
          </w:tcPr>
          <w:p w14:paraId="079ACAAC" w14:textId="45645507" w:rsidR="00F7379A" w:rsidRPr="00A3471E" w:rsidRDefault="00F7379A" w:rsidP="00E23D75">
            <w:pPr>
              <w:tabs>
                <w:tab w:val="left" w:pos="1578"/>
              </w:tabs>
              <w:spacing w:before="120" w:after="120"/>
              <w:jc w:val="center"/>
              <w:rPr>
                <w:rFonts w:ascii="Arial" w:hAnsi="Arial" w:cs="Arial"/>
                <w:sz w:val="18"/>
                <w:szCs w:val="18"/>
              </w:rPr>
            </w:pPr>
            <w:r w:rsidRPr="00F7379A">
              <w:rPr>
                <w:rFonts w:ascii="Arial" w:hAnsi="Arial" w:cs="Arial"/>
                <w:sz w:val="18"/>
                <w:szCs w:val="18"/>
              </w:rPr>
              <w:t xml:space="preserve">Mrzli log </w:t>
            </w:r>
            <w:r w:rsidR="001E2215">
              <w:rPr>
                <w:rFonts w:ascii="Arial" w:hAnsi="Arial" w:cs="Arial"/>
                <w:sz w:val="18"/>
                <w:szCs w:val="18"/>
              </w:rPr>
              <w:t xml:space="preserve">12 </w:t>
            </w:r>
            <w:r>
              <w:rPr>
                <w:rFonts w:ascii="Arial" w:hAnsi="Arial" w:cs="Arial"/>
                <w:sz w:val="18"/>
                <w:szCs w:val="18"/>
              </w:rPr>
              <w:t xml:space="preserve">- </w:t>
            </w:r>
            <w:r w:rsidRPr="00F7379A">
              <w:rPr>
                <w:rFonts w:ascii="Arial" w:hAnsi="Arial" w:cs="Arial"/>
                <w:sz w:val="18"/>
                <w:szCs w:val="18"/>
              </w:rPr>
              <w:t>Zadlog – Črni Vrh</w:t>
            </w:r>
          </w:p>
        </w:tc>
        <w:tc>
          <w:tcPr>
            <w:tcW w:w="1999" w:type="dxa"/>
            <w:vAlign w:val="center"/>
          </w:tcPr>
          <w:p w14:paraId="585DDDFC"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2419E60D"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512" w:type="dxa"/>
            <w:vAlign w:val="center"/>
          </w:tcPr>
          <w:p w14:paraId="109B4642"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2486" w:type="dxa"/>
            <w:vAlign w:val="center"/>
          </w:tcPr>
          <w:p w14:paraId="2FE31B08"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3690DF91"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6EDD9976"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r>
      <w:tr w:rsidR="00A3471E" w14:paraId="3EC3AFB0" w14:textId="77777777" w:rsidTr="00E23D75">
        <w:tc>
          <w:tcPr>
            <w:tcW w:w="13992" w:type="dxa"/>
            <w:gridSpan w:val="7"/>
            <w:shd w:val="clear" w:color="auto" w:fill="C4BC96" w:themeFill="background2" w:themeFillShade="BF"/>
          </w:tcPr>
          <w:p w14:paraId="4394CE85"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r>
      <w:tr w:rsidR="00A3471E" w14:paraId="55BB4B2E" w14:textId="77777777" w:rsidTr="001E2215">
        <w:tc>
          <w:tcPr>
            <w:tcW w:w="1998" w:type="dxa"/>
          </w:tcPr>
          <w:p w14:paraId="7437D7F0" w14:textId="77777777" w:rsidR="00A3471E" w:rsidRPr="00A3471E" w:rsidRDefault="00A3471E" w:rsidP="00E23D75">
            <w:pPr>
              <w:tabs>
                <w:tab w:val="left" w:pos="1578"/>
              </w:tabs>
              <w:spacing w:before="120" w:after="120"/>
              <w:jc w:val="center"/>
              <w:rPr>
                <w:rFonts w:ascii="Arial" w:hAnsi="Arial" w:cs="Arial"/>
                <w:b/>
                <w:bCs/>
                <w:sz w:val="18"/>
                <w:szCs w:val="18"/>
              </w:rPr>
            </w:pPr>
            <w:r w:rsidRPr="00A3471E">
              <w:rPr>
                <w:rFonts w:ascii="Arial" w:hAnsi="Arial" w:cs="Arial"/>
                <w:b/>
                <w:bCs/>
                <w:sz w:val="18"/>
                <w:szCs w:val="18"/>
              </w:rPr>
              <w:t>SKUPAJ</w:t>
            </w:r>
          </w:p>
        </w:tc>
        <w:tc>
          <w:tcPr>
            <w:tcW w:w="1999" w:type="dxa"/>
            <w:vAlign w:val="center"/>
          </w:tcPr>
          <w:p w14:paraId="1D640CB3" w14:textId="77777777" w:rsidR="00A3471E" w:rsidRPr="009643D0" w:rsidRDefault="00A3471E"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2247E1E8"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512" w:type="dxa"/>
            <w:vAlign w:val="center"/>
          </w:tcPr>
          <w:p w14:paraId="3AB24192"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2486" w:type="dxa"/>
            <w:vAlign w:val="center"/>
          </w:tcPr>
          <w:p w14:paraId="638A5208"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4C79EE7F"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7CBF660F" w14:textId="77777777" w:rsidR="00A3471E" w:rsidRPr="00D05AD7" w:rsidRDefault="00A3471E" w:rsidP="00E23D75">
            <w:pPr>
              <w:tabs>
                <w:tab w:val="left" w:pos="1578"/>
              </w:tabs>
              <w:spacing w:before="120" w:after="120"/>
              <w:jc w:val="center"/>
              <w:rPr>
                <w:rFonts w:ascii="Arial" w:eastAsiaTheme="majorEastAsia" w:hAnsi="Arial" w:cs="Arial"/>
                <w:sz w:val="18"/>
                <w:szCs w:val="18"/>
              </w:rPr>
            </w:pPr>
          </w:p>
        </w:tc>
      </w:tr>
    </w:tbl>
    <w:p w14:paraId="073D6C71" w14:textId="77777777" w:rsidR="00F7379A" w:rsidRDefault="00F7379A" w:rsidP="002E6786">
      <w:pPr>
        <w:tabs>
          <w:tab w:val="left" w:pos="1578"/>
        </w:tabs>
      </w:pPr>
    </w:p>
    <w:tbl>
      <w:tblPr>
        <w:tblStyle w:val="TableGrid"/>
        <w:tblW w:w="0" w:type="auto"/>
        <w:tblLook w:val="04A0" w:firstRow="1" w:lastRow="0" w:firstColumn="1" w:lastColumn="0" w:noHBand="0" w:noVBand="1"/>
      </w:tblPr>
      <w:tblGrid>
        <w:gridCol w:w="1998"/>
        <w:gridCol w:w="1999"/>
        <w:gridCol w:w="1999"/>
        <w:gridCol w:w="1999"/>
        <w:gridCol w:w="1999"/>
        <w:gridCol w:w="1999"/>
        <w:gridCol w:w="1999"/>
      </w:tblGrid>
      <w:tr w:rsidR="00F7379A" w14:paraId="77486E51" w14:textId="77777777" w:rsidTr="00E23D75">
        <w:tc>
          <w:tcPr>
            <w:tcW w:w="13992" w:type="dxa"/>
            <w:gridSpan w:val="7"/>
            <w:shd w:val="clear" w:color="auto" w:fill="C4BC96" w:themeFill="background2" w:themeFillShade="BF"/>
            <w:vAlign w:val="center"/>
          </w:tcPr>
          <w:p w14:paraId="5A75E113" w14:textId="24DDF09C" w:rsidR="00F7379A" w:rsidRDefault="00F7379A"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lastRenderedPageBreak/>
              <w:t xml:space="preserve">Sklop 4: </w:t>
            </w:r>
            <w:r w:rsidRPr="00FA07C0">
              <w:rPr>
                <w:rFonts w:ascii="Arial" w:eastAsiaTheme="majorEastAsia" w:hAnsi="Arial" w:cs="Arial"/>
                <w:b/>
                <w:bCs/>
                <w:sz w:val="18"/>
                <w:szCs w:val="18"/>
              </w:rPr>
              <w:t xml:space="preserve">Posebni linijski prevozi – </w:t>
            </w:r>
            <w:r>
              <w:rPr>
                <w:rFonts w:ascii="Arial" w:eastAsiaTheme="majorEastAsia" w:hAnsi="Arial" w:cs="Arial"/>
                <w:b/>
                <w:bCs/>
                <w:sz w:val="18"/>
                <w:szCs w:val="18"/>
              </w:rPr>
              <w:t>CIRIUS</w:t>
            </w:r>
          </w:p>
        </w:tc>
      </w:tr>
      <w:tr w:rsidR="00F7379A" w14:paraId="181F0CEA" w14:textId="77777777" w:rsidTr="00E23D75">
        <w:tc>
          <w:tcPr>
            <w:tcW w:w="1998" w:type="dxa"/>
            <w:shd w:val="clear" w:color="auto" w:fill="D9D9D9" w:themeFill="background1" w:themeFillShade="D9"/>
            <w:vAlign w:val="center"/>
          </w:tcPr>
          <w:p w14:paraId="30BD0027"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Relacija</w:t>
            </w:r>
          </w:p>
        </w:tc>
        <w:tc>
          <w:tcPr>
            <w:tcW w:w="1999" w:type="dxa"/>
            <w:shd w:val="clear" w:color="auto" w:fill="D9D9D9" w:themeFill="background1" w:themeFillShade="D9"/>
            <w:vAlign w:val="center"/>
          </w:tcPr>
          <w:p w14:paraId="5DBBB334"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Dnevna cena v EUR brez DDV</w:t>
            </w:r>
          </w:p>
        </w:tc>
        <w:tc>
          <w:tcPr>
            <w:tcW w:w="1999" w:type="dxa"/>
            <w:shd w:val="clear" w:color="auto" w:fill="D9D9D9" w:themeFill="background1" w:themeFillShade="D9"/>
            <w:vAlign w:val="center"/>
          </w:tcPr>
          <w:p w14:paraId="04D6C655"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DDV</w:t>
            </w:r>
          </w:p>
        </w:tc>
        <w:tc>
          <w:tcPr>
            <w:tcW w:w="1999" w:type="dxa"/>
            <w:shd w:val="clear" w:color="auto" w:fill="D9D9D9" w:themeFill="background1" w:themeFillShade="D9"/>
            <w:vAlign w:val="center"/>
          </w:tcPr>
          <w:p w14:paraId="3E8368B2"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Dnevna cena v EUR brez DDV</w:t>
            </w:r>
          </w:p>
        </w:tc>
        <w:tc>
          <w:tcPr>
            <w:tcW w:w="1999" w:type="dxa"/>
            <w:shd w:val="clear" w:color="auto" w:fill="D9D9D9" w:themeFill="background1" w:themeFillShade="D9"/>
            <w:vAlign w:val="center"/>
          </w:tcPr>
          <w:p w14:paraId="525448E2"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enega šolskega leta (190 dni) v EUR brez DDV</w:t>
            </w:r>
          </w:p>
        </w:tc>
        <w:tc>
          <w:tcPr>
            <w:tcW w:w="1999" w:type="dxa"/>
            <w:shd w:val="clear" w:color="auto" w:fill="D9D9D9" w:themeFill="background1" w:themeFillShade="D9"/>
            <w:vAlign w:val="center"/>
          </w:tcPr>
          <w:p w14:paraId="067CE63D"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treh šolskih let (570 dni) v EUR brez DDV</w:t>
            </w:r>
          </w:p>
        </w:tc>
        <w:tc>
          <w:tcPr>
            <w:tcW w:w="1999" w:type="dxa"/>
            <w:shd w:val="clear" w:color="auto" w:fill="D9D9D9" w:themeFill="background1" w:themeFillShade="D9"/>
            <w:vAlign w:val="center"/>
          </w:tcPr>
          <w:p w14:paraId="0099675D"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treh šolskih let (570 dni) v EUR z DDV</w:t>
            </w:r>
          </w:p>
        </w:tc>
      </w:tr>
      <w:tr w:rsidR="00F7379A" w14:paraId="7E973DD5" w14:textId="77777777" w:rsidTr="00E23D75">
        <w:tc>
          <w:tcPr>
            <w:tcW w:w="13992" w:type="dxa"/>
            <w:gridSpan w:val="7"/>
          </w:tcPr>
          <w:p w14:paraId="36EB5E8E"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r w:rsidRPr="00A3471E">
              <w:rPr>
                <w:rFonts w:ascii="Arial" w:hAnsi="Arial" w:cs="Arial"/>
                <w:i/>
                <w:iCs/>
                <w:sz w:val="18"/>
                <w:szCs w:val="18"/>
                <w:u w:val="single"/>
              </w:rPr>
              <w:t>Prevozi s kombiniranimi vozili – dovoz in odvoz</w:t>
            </w:r>
          </w:p>
        </w:tc>
      </w:tr>
      <w:tr w:rsidR="00F7379A" w14:paraId="08E4C1DB" w14:textId="77777777" w:rsidTr="00E23D75">
        <w:tc>
          <w:tcPr>
            <w:tcW w:w="1998" w:type="dxa"/>
          </w:tcPr>
          <w:p w14:paraId="0B2C02D4" w14:textId="4F2ECD43" w:rsidR="00F7379A" w:rsidRPr="009643D0" w:rsidRDefault="00F7379A" w:rsidP="00E23D75">
            <w:pPr>
              <w:tabs>
                <w:tab w:val="left" w:pos="1578"/>
              </w:tabs>
              <w:spacing w:before="120" w:after="120"/>
              <w:jc w:val="center"/>
              <w:rPr>
                <w:rFonts w:ascii="Arial" w:eastAsiaTheme="majorEastAsia" w:hAnsi="Arial" w:cs="Arial"/>
                <w:b/>
                <w:bCs/>
                <w:sz w:val="18"/>
                <w:szCs w:val="18"/>
              </w:rPr>
            </w:pPr>
            <w:r w:rsidRPr="00F7379A">
              <w:rPr>
                <w:rFonts w:ascii="Arial" w:hAnsi="Arial" w:cs="Arial"/>
                <w:sz w:val="18"/>
                <w:szCs w:val="18"/>
              </w:rPr>
              <w:t>Govejk</w:t>
            </w:r>
            <w:r>
              <w:rPr>
                <w:rFonts w:ascii="Arial" w:hAnsi="Arial" w:cs="Arial"/>
                <w:sz w:val="18"/>
                <w:szCs w:val="18"/>
              </w:rPr>
              <w:t xml:space="preserve"> </w:t>
            </w:r>
            <w:r w:rsidRPr="00F7379A">
              <w:rPr>
                <w:rFonts w:ascii="Arial" w:hAnsi="Arial" w:cs="Arial"/>
                <w:sz w:val="18"/>
                <w:szCs w:val="18"/>
              </w:rPr>
              <w:t>-Sp.Idrija</w:t>
            </w:r>
            <w:r>
              <w:rPr>
                <w:rFonts w:ascii="Arial" w:hAnsi="Arial" w:cs="Arial"/>
                <w:sz w:val="18"/>
                <w:szCs w:val="18"/>
              </w:rPr>
              <w:t xml:space="preserve"> – </w:t>
            </w:r>
            <w:r w:rsidRPr="00F7379A">
              <w:rPr>
                <w:rFonts w:ascii="Arial" w:hAnsi="Arial" w:cs="Arial"/>
                <w:sz w:val="18"/>
                <w:szCs w:val="18"/>
              </w:rPr>
              <w:t>Zadlog</w:t>
            </w:r>
            <w:r>
              <w:rPr>
                <w:rFonts w:ascii="Arial" w:hAnsi="Arial" w:cs="Arial"/>
                <w:sz w:val="18"/>
                <w:szCs w:val="18"/>
              </w:rPr>
              <w:t xml:space="preserve"> </w:t>
            </w:r>
            <w:r w:rsidRPr="00F7379A">
              <w:rPr>
                <w:rFonts w:ascii="Arial" w:hAnsi="Arial" w:cs="Arial"/>
                <w:sz w:val="18"/>
                <w:szCs w:val="18"/>
              </w:rPr>
              <w:t>-</w:t>
            </w:r>
            <w:r>
              <w:rPr>
                <w:rFonts w:ascii="Arial" w:hAnsi="Arial" w:cs="Arial"/>
                <w:sz w:val="18"/>
                <w:szCs w:val="18"/>
              </w:rPr>
              <w:t xml:space="preserve"> </w:t>
            </w:r>
            <w:r w:rsidRPr="00F7379A">
              <w:rPr>
                <w:rFonts w:ascii="Arial" w:hAnsi="Arial" w:cs="Arial"/>
                <w:sz w:val="18"/>
                <w:szCs w:val="18"/>
              </w:rPr>
              <w:t>Vipava</w:t>
            </w:r>
          </w:p>
        </w:tc>
        <w:tc>
          <w:tcPr>
            <w:tcW w:w="1999" w:type="dxa"/>
            <w:vAlign w:val="center"/>
          </w:tcPr>
          <w:p w14:paraId="32752874"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539DAEC6"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6346CA74"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2DD1ACE4"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5FE27E1E"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0F0D3631"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r>
      <w:tr w:rsidR="00F7379A" w14:paraId="1F849A25" w14:textId="77777777" w:rsidTr="00E23D75">
        <w:tc>
          <w:tcPr>
            <w:tcW w:w="13992" w:type="dxa"/>
            <w:gridSpan w:val="7"/>
            <w:shd w:val="clear" w:color="auto" w:fill="C4BC96" w:themeFill="background2" w:themeFillShade="BF"/>
          </w:tcPr>
          <w:p w14:paraId="38B554D7"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r>
      <w:tr w:rsidR="00F7379A" w14:paraId="6265864C" w14:textId="77777777" w:rsidTr="00E23D75">
        <w:tc>
          <w:tcPr>
            <w:tcW w:w="1998" w:type="dxa"/>
          </w:tcPr>
          <w:p w14:paraId="3D1A2F58" w14:textId="77777777" w:rsidR="00F7379A" w:rsidRPr="00A3471E" w:rsidRDefault="00F7379A" w:rsidP="00E23D75">
            <w:pPr>
              <w:tabs>
                <w:tab w:val="left" w:pos="1578"/>
              </w:tabs>
              <w:spacing w:before="120" w:after="120"/>
              <w:jc w:val="center"/>
              <w:rPr>
                <w:rFonts w:ascii="Arial" w:hAnsi="Arial" w:cs="Arial"/>
                <w:b/>
                <w:bCs/>
                <w:sz w:val="18"/>
                <w:szCs w:val="18"/>
              </w:rPr>
            </w:pPr>
            <w:r w:rsidRPr="00A3471E">
              <w:rPr>
                <w:rFonts w:ascii="Arial" w:hAnsi="Arial" w:cs="Arial"/>
                <w:b/>
                <w:bCs/>
                <w:sz w:val="18"/>
                <w:szCs w:val="18"/>
              </w:rPr>
              <w:t>SKUPAJ</w:t>
            </w:r>
          </w:p>
        </w:tc>
        <w:tc>
          <w:tcPr>
            <w:tcW w:w="1999" w:type="dxa"/>
            <w:vAlign w:val="center"/>
          </w:tcPr>
          <w:p w14:paraId="30971BC3" w14:textId="77777777" w:rsidR="00F7379A" w:rsidRPr="009643D0" w:rsidRDefault="00F7379A" w:rsidP="00E23D75">
            <w:pPr>
              <w:tabs>
                <w:tab w:val="left" w:pos="1578"/>
              </w:tabs>
              <w:spacing w:before="120" w:after="120"/>
              <w:jc w:val="center"/>
              <w:rPr>
                <w:rFonts w:ascii="Arial" w:eastAsiaTheme="majorEastAsia" w:hAnsi="Arial" w:cs="Arial"/>
                <w:b/>
                <w:bCs/>
                <w:sz w:val="18"/>
                <w:szCs w:val="18"/>
              </w:rPr>
            </w:pPr>
          </w:p>
        </w:tc>
        <w:tc>
          <w:tcPr>
            <w:tcW w:w="1999" w:type="dxa"/>
            <w:vAlign w:val="center"/>
          </w:tcPr>
          <w:p w14:paraId="3010C4AF"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0E5633EF"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1C1320CF"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24DE5588"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c>
          <w:tcPr>
            <w:tcW w:w="1999" w:type="dxa"/>
            <w:vAlign w:val="center"/>
          </w:tcPr>
          <w:p w14:paraId="0083FBF5" w14:textId="77777777" w:rsidR="00F7379A" w:rsidRPr="00D05AD7" w:rsidRDefault="00F7379A" w:rsidP="00E23D75">
            <w:pPr>
              <w:tabs>
                <w:tab w:val="left" w:pos="1578"/>
              </w:tabs>
              <w:spacing w:before="120" w:after="120"/>
              <w:jc w:val="center"/>
              <w:rPr>
                <w:rFonts w:ascii="Arial" w:eastAsiaTheme="majorEastAsia" w:hAnsi="Arial" w:cs="Arial"/>
                <w:sz w:val="18"/>
                <w:szCs w:val="18"/>
              </w:rPr>
            </w:pPr>
          </w:p>
        </w:tc>
      </w:tr>
    </w:tbl>
    <w:p w14:paraId="1D92272F" w14:textId="6DC705FB" w:rsidR="002E6786" w:rsidRPr="009643D0" w:rsidRDefault="002E6786" w:rsidP="002E6786">
      <w:pPr>
        <w:tabs>
          <w:tab w:val="left" w:pos="1578"/>
        </w:tabs>
        <w:sectPr w:rsidR="002E6786" w:rsidRPr="009643D0" w:rsidSect="002E6786">
          <w:pgSz w:w="16838" w:h="11906" w:orient="landscape"/>
          <w:pgMar w:top="1418" w:right="1418" w:bottom="1418" w:left="1418" w:header="567" w:footer="596" w:gutter="0"/>
          <w:cols w:space="708"/>
          <w:docGrid w:linePitch="360"/>
        </w:sectPr>
      </w:pPr>
      <w:r>
        <w:tab/>
      </w:r>
    </w:p>
    <w:p w14:paraId="430531D3" w14:textId="77777777" w:rsidR="002E6786" w:rsidRDefault="002E6786" w:rsidP="002E6786">
      <w:pPr>
        <w:jc w:val="both"/>
        <w:rPr>
          <w:rFonts w:ascii="Arial" w:hAnsi="Arial" w:cs="Arial"/>
          <w:sz w:val="18"/>
          <w:szCs w:val="18"/>
        </w:rPr>
      </w:pPr>
      <w:r w:rsidRPr="00D05AD7">
        <w:rPr>
          <w:rFonts w:ascii="Arial" w:hAnsi="Arial" w:cs="Arial"/>
          <w:sz w:val="18"/>
          <w:szCs w:val="18"/>
        </w:rPr>
        <w:lastRenderedPageBreak/>
        <w:t xml:space="preserve">Cene v ponudbi morajo biti izražene v evrih (EUR) in morajo vključevati vse stroške, davke in morebitne popuste tako, da naročnika ne bremenijo kakršni koli drugi stroški, povezani s predmetom javnega naročila. V kolikor ponudnik ponuja popust, ga mora vključiti v končno ponudbeno ceno. </w:t>
      </w:r>
    </w:p>
    <w:p w14:paraId="3955499D"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Ponujene storitve morajo v celoti ustrezati zahtevam iz razpisne dokumentacije. Prevoznik obračunava opravljene prevoze v celotnem obdobju izvajanja </w:t>
      </w:r>
      <w:r>
        <w:rPr>
          <w:rFonts w:ascii="Arial" w:hAnsi="Arial" w:cs="Arial"/>
          <w:sz w:val="18"/>
          <w:szCs w:val="18"/>
        </w:rPr>
        <w:t xml:space="preserve">predmeta pogodbe </w:t>
      </w:r>
      <w:r w:rsidRPr="00D05AD7">
        <w:rPr>
          <w:rFonts w:ascii="Arial" w:hAnsi="Arial" w:cs="Arial"/>
          <w:sz w:val="18"/>
          <w:szCs w:val="18"/>
        </w:rPr>
        <w:t>mesečno na podlagi dejanskega obsega opravljenih prevozov v posameznem mesecu, in sicer glede na vrsto in število potrebnih vozil za zagotovitev prevoza vseh učencev, ki so upravičeni do brezplačnega prevoza, ter glede na število dni v mesecu, ko je opravljal prevoz.</w:t>
      </w:r>
    </w:p>
    <w:p w14:paraId="17F5DD56"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Prevoznik mora upoštevati dejanske potrebe in ustrezno prilagajati vozni park, ki ga uporablja za izvajanje prevozov, tako da se zagotovi kar najbolj racionalna in gospodarna izvedba storitev. </w:t>
      </w:r>
    </w:p>
    <w:p w14:paraId="4E38E2CA" w14:textId="77777777" w:rsidR="002E6786" w:rsidRDefault="002E6786" w:rsidP="002E6786">
      <w:pPr>
        <w:jc w:val="both"/>
        <w:rPr>
          <w:rFonts w:ascii="Arial" w:hAnsi="Arial" w:cs="Arial"/>
          <w:sz w:val="18"/>
          <w:szCs w:val="18"/>
        </w:rPr>
      </w:pPr>
      <w:r w:rsidRPr="00D05AD7">
        <w:rPr>
          <w:rFonts w:ascii="Arial" w:hAnsi="Arial" w:cs="Arial"/>
          <w:sz w:val="18"/>
          <w:szCs w:val="18"/>
        </w:rPr>
        <w:t>Naročnik je upravičen do zavrnitve računa, če se izkaže, da prevoznik neupravičeno uporablja pre/poddimenzionirana vozila za opravljanje posameznih prevozov, razen če kljub temu zaračuna ceno za prevoz z ustreznim vozilom glede na število potnikov.</w:t>
      </w:r>
    </w:p>
    <w:p w14:paraId="77614236"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Prevoznik je upravičen do plačila za opravljanje prevoza z ustreznim vozilom glede na število potnikov (razen če je upravičeno lahko sklepal, da bo to število večje kot pa je bilo dejansko). </w:t>
      </w:r>
    </w:p>
    <w:p w14:paraId="693601DC" w14:textId="77777777" w:rsidR="002E6786" w:rsidRDefault="002E6786" w:rsidP="002E6786">
      <w:pPr>
        <w:jc w:val="both"/>
        <w:rPr>
          <w:rFonts w:ascii="Arial" w:hAnsi="Arial" w:cs="Arial"/>
          <w:sz w:val="18"/>
          <w:szCs w:val="18"/>
        </w:rPr>
      </w:pPr>
      <w:r>
        <w:rPr>
          <w:rFonts w:ascii="Arial" w:hAnsi="Arial" w:cs="Arial"/>
          <w:sz w:val="18"/>
          <w:szCs w:val="18"/>
        </w:rPr>
        <w:t>Prevoznik</w:t>
      </w:r>
      <w:r w:rsidRPr="00D05AD7">
        <w:rPr>
          <w:rFonts w:ascii="Arial" w:hAnsi="Arial" w:cs="Arial"/>
          <w:sz w:val="18"/>
          <w:szCs w:val="18"/>
        </w:rPr>
        <w:t xml:space="preserve"> je dolžan posamezni izstavljeni račun potrditi na šoli in potrjen izvod, do petega v mesecu za pretekli mesec, dostaviti na naslov plačnika prevozov. Iz računov mora biti razvidno število opravljenih km in dni v tekočem mesecu, cena in skupni znesek za plačilo, kar pomeni, da bo izplačilo realizirano na podlagi dejansko opravljenih prevozov. </w:t>
      </w:r>
    </w:p>
    <w:p w14:paraId="57F23282"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Plačila se opravijo na podlagi izdanih računov. Rok plačila je </w:t>
      </w:r>
      <w:r>
        <w:rPr>
          <w:rFonts w:ascii="Arial" w:hAnsi="Arial" w:cs="Arial"/>
          <w:sz w:val="18"/>
          <w:szCs w:val="18"/>
        </w:rPr>
        <w:t>30 dni</w:t>
      </w:r>
      <w:r w:rsidRPr="00D05AD7">
        <w:rPr>
          <w:rFonts w:ascii="Arial" w:hAnsi="Arial" w:cs="Arial"/>
          <w:sz w:val="18"/>
          <w:szCs w:val="18"/>
        </w:rPr>
        <w:t xml:space="preserve"> od datuma prejema računa. </w:t>
      </w:r>
    </w:p>
    <w:p w14:paraId="01887A0D"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Če naročnik izpodbija del zneska, je dolžan plačati nesporni del zneska. Roki plačil podizvajalcem so enaki kot za izvajalca. </w:t>
      </w:r>
    </w:p>
    <w:p w14:paraId="6BBEE983" w14:textId="77777777" w:rsidR="002E6786" w:rsidRDefault="002E6786" w:rsidP="002E6786">
      <w:pPr>
        <w:jc w:val="both"/>
        <w:rPr>
          <w:rFonts w:ascii="Arial" w:hAnsi="Arial" w:cs="Arial"/>
          <w:sz w:val="18"/>
          <w:szCs w:val="18"/>
        </w:rPr>
      </w:pPr>
      <w:r>
        <w:rPr>
          <w:rFonts w:ascii="Arial" w:hAnsi="Arial" w:cs="Arial"/>
          <w:sz w:val="18"/>
          <w:szCs w:val="18"/>
        </w:rPr>
        <w:t>Prevoznik</w:t>
      </w:r>
      <w:r w:rsidRPr="00D05AD7">
        <w:rPr>
          <w:rFonts w:ascii="Arial" w:hAnsi="Arial" w:cs="Arial"/>
          <w:sz w:val="18"/>
          <w:szCs w:val="18"/>
        </w:rPr>
        <w:t xml:space="preserve"> izstavi račun v elektronski obliki (eRačun) preko spletnega portala UJPnet. Kot uradni prejem računa se šteje datum vnosa računa v sistem UJPnet. </w:t>
      </w:r>
    </w:p>
    <w:p w14:paraId="1611278D" w14:textId="77777777" w:rsidR="002E6786" w:rsidRDefault="002E6786" w:rsidP="002E6786">
      <w:pPr>
        <w:jc w:val="both"/>
        <w:rPr>
          <w:rFonts w:ascii="Arial" w:hAnsi="Arial" w:cs="Arial"/>
          <w:color w:val="000000"/>
          <w:sz w:val="18"/>
          <w:szCs w:val="18"/>
        </w:rPr>
      </w:pPr>
      <w:r w:rsidRPr="00D05AD7">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w:t>
      </w:r>
      <w:r w:rsidRPr="00D05AD7">
        <w:rPr>
          <w:rFonts w:ascii="Arial" w:hAnsi="Arial" w:cs="Arial"/>
          <w:color w:val="000000"/>
          <w:sz w:val="18"/>
          <w:szCs w:val="18"/>
        </w:rPr>
        <w:t xml:space="preserve"> </w:t>
      </w:r>
    </w:p>
    <w:p w14:paraId="2B270CE3" w14:textId="77777777" w:rsidR="002E6786" w:rsidRDefault="002E6786" w:rsidP="002E6786">
      <w:pPr>
        <w:jc w:val="both"/>
        <w:rPr>
          <w:rFonts w:ascii="Arial" w:hAnsi="Arial" w:cs="Arial"/>
          <w:color w:val="000000"/>
          <w:sz w:val="18"/>
          <w:szCs w:val="18"/>
        </w:rPr>
      </w:pPr>
    </w:p>
    <w:p w14:paraId="142630F1" w14:textId="77777777" w:rsidR="002E6786" w:rsidRDefault="002E6786" w:rsidP="002E6786">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E6786" w14:paraId="328025C7" w14:textId="77777777" w:rsidTr="009908F8">
        <w:tc>
          <w:tcPr>
            <w:tcW w:w="4080" w:type="dxa"/>
            <w:tcMar>
              <w:top w:w="75" w:type="dxa"/>
              <w:bottom w:w="75" w:type="dxa"/>
            </w:tcMar>
            <w:vAlign w:val="center"/>
          </w:tcPr>
          <w:p w14:paraId="1830442D" w14:textId="77777777" w:rsidR="002E6786" w:rsidRDefault="002E6786" w:rsidP="009908F8">
            <w:r>
              <w:rPr>
                <w:rFonts w:ascii="Arial" w:hAnsi="Arial" w:cs="Arial"/>
                <w:color w:val="000000"/>
                <w:position w:val="-2"/>
                <w:sz w:val="18"/>
                <w:szCs w:val="18"/>
              </w:rPr>
              <w:t>Kraj in datum:</w:t>
            </w:r>
          </w:p>
        </w:tc>
        <w:tc>
          <w:tcPr>
            <w:tcW w:w="0" w:type="auto"/>
            <w:tcMar>
              <w:top w:w="75" w:type="dxa"/>
              <w:bottom w:w="75" w:type="dxa"/>
            </w:tcMar>
            <w:vAlign w:val="center"/>
          </w:tcPr>
          <w:p w14:paraId="0EB435C9" w14:textId="77777777" w:rsidR="002E6786" w:rsidRDefault="002E6786" w:rsidP="009908F8">
            <w:pPr>
              <w:jc w:val="center"/>
            </w:pPr>
            <w:r>
              <w:rPr>
                <w:rFonts w:ascii="Arial" w:hAnsi="Arial" w:cs="Arial"/>
                <w:color w:val="000000"/>
                <w:position w:val="-2"/>
                <w:sz w:val="18"/>
                <w:szCs w:val="18"/>
              </w:rPr>
              <w:t>Ime in priimek: _____________________</w:t>
            </w:r>
          </w:p>
        </w:tc>
      </w:tr>
      <w:tr w:rsidR="002E6786" w14:paraId="4B6C7849" w14:textId="77777777" w:rsidTr="009908F8">
        <w:tc>
          <w:tcPr>
            <w:tcW w:w="4080" w:type="dxa"/>
            <w:tcMar>
              <w:top w:w="75" w:type="dxa"/>
              <w:bottom w:w="75" w:type="dxa"/>
            </w:tcMar>
            <w:vAlign w:val="center"/>
          </w:tcPr>
          <w:p w14:paraId="79362140" w14:textId="77777777" w:rsidR="002E6786" w:rsidRDefault="002E6786" w:rsidP="009908F8">
            <w:r>
              <w:rPr>
                <w:rFonts w:ascii="Arial" w:hAnsi="Arial" w:cs="Arial"/>
                <w:color w:val="000000"/>
                <w:position w:val="-2"/>
                <w:sz w:val="18"/>
                <w:szCs w:val="18"/>
              </w:rPr>
              <w:t> </w:t>
            </w:r>
          </w:p>
        </w:tc>
        <w:tc>
          <w:tcPr>
            <w:tcW w:w="0" w:type="auto"/>
            <w:tcMar>
              <w:top w:w="75" w:type="dxa"/>
              <w:bottom w:w="75" w:type="dxa"/>
            </w:tcMar>
            <w:vAlign w:val="center"/>
          </w:tcPr>
          <w:p w14:paraId="2CA68BE9" w14:textId="77777777" w:rsidR="002E6786" w:rsidRDefault="002E6786" w:rsidP="009908F8"/>
          <w:p w14:paraId="0C5246A2" w14:textId="77777777" w:rsidR="002E6786" w:rsidRDefault="002E6786" w:rsidP="009908F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F31144B" w14:textId="77777777" w:rsidR="009643D0" w:rsidRDefault="009643D0" w:rsidP="009643D0">
      <w:pPr>
        <w:tabs>
          <w:tab w:val="left" w:pos="1578"/>
        </w:tabs>
      </w:pPr>
    </w:p>
    <w:p w14:paraId="4C420442" w14:textId="77777777" w:rsidR="002E6786" w:rsidRPr="002E6786" w:rsidRDefault="002E6786" w:rsidP="002E6786"/>
    <w:p w14:paraId="06BEF633" w14:textId="77777777" w:rsidR="002E6786" w:rsidRDefault="002E6786" w:rsidP="002E6786">
      <w:pPr>
        <w:tabs>
          <w:tab w:val="left" w:pos="3466"/>
        </w:tabs>
        <w:sectPr w:rsidR="002E6786" w:rsidSect="002E6786">
          <w:pgSz w:w="11906" w:h="16838"/>
          <w:pgMar w:top="1418" w:right="1418" w:bottom="1418" w:left="1418" w:header="567" w:footer="596" w:gutter="0"/>
          <w:cols w:space="708"/>
          <w:docGrid w:linePitch="360"/>
        </w:sectPr>
      </w:pPr>
      <w:r>
        <w:tab/>
      </w:r>
    </w:p>
    <w:p w14:paraId="29CA24E2" w14:textId="1A252E8B" w:rsidR="00E37969" w:rsidRPr="00590863" w:rsidRDefault="000068C6" w:rsidP="000068C6">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628215D2" w:rsidR="005D6DB2" w:rsidRDefault="00CA73A0">
      <w:pPr>
        <w:spacing w:before="225" w:after="225" w:line="240" w:lineRule="auto"/>
        <w:jc w:val="both"/>
      </w:pPr>
      <w:r>
        <w:rPr>
          <w:rFonts w:ascii="Arial" w:hAnsi="Arial" w:cs="Arial"/>
          <w:color w:val="000000"/>
          <w:sz w:val="18"/>
          <w:szCs w:val="18"/>
        </w:rPr>
        <w:t>V zvezi z javnim naročilom »</w:t>
      </w:r>
      <w:r w:rsidR="00352A9B" w:rsidRPr="007834F9">
        <w:rPr>
          <w:rFonts w:ascii="Arial" w:hAnsi="Arial" w:cs="Arial"/>
          <w:b/>
          <w:bCs/>
          <w:color w:val="000000"/>
          <w:sz w:val="18"/>
          <w:szCs w:val="18"/>
        </w:rPr>
        <w:t xml:space="preserve">Izvajanje storitev posebnih linijskih prevozov šoloobveznih otrok na območju občine </w:t>
      </w:r>
      <w:r w:rsidR="00F7379A">
        <w:rPr>
          <w:rFonts w:ascii="Arial" w:hAnsi="Arial" w:cs="Arial"/>
          <w:b/>
          <w:bCs/>
          <w:color w:val="000000"/>
          <w:sz w:val="18"/>
          <w:szCs w:val="18"/>
        </w:rPr>
        <w:t>Idrija</w:t>
      </w:r>
      <w:r>
        <w:rPr>
          <w:rFonts w:ascii="Arial" w:hAnsi="Arial" w:cs="Arial"/>
          <w:color w:val="000000"/>
          <w:sz w:val="18"/>
          <w:szCs w:val="18"/>
        </w:rPr>
        <w:t>«,</w:t>
      </w:r>
    </w:p>
    <w:p w14:paraId="056FD415"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4FA093B" w14:textId="77777777" w:rsidR="005D6DB2" w:rsidRDefault="00CA73A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6761C16"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587C2E88"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Občina </w:t>
      </w:r>
      <w:r w:rsidR="00F7379A">
        <w:rPr>
          <w:rFonts w:ascii="Arial" w:hAnsi="Arial" w:cs="Arial"/>
          <w:b/>
          <w:bCs/>
          <w:color w:val="000000"/>
          <w:sz w:val="18"/>
          <w:szCs w:val="18"/>
        </w:rPr>
        <w:t>Idrija</w:t>
      </w:r>
      <w:r w:rsidR="00352A9B">
        <w:rPr>
          <w:rFonts w:ascii="Arial" w:hAnsi="Arial" w:cs="Arial"/>
          <w:b/>
          <w:bCs/>
          <w:color w:val="000000"/>
          <w:sz w:val="18"/>
          <w:szCs w:val="18"/>
        </w:rPr>
        <w:t xml:space="preserve">, </w:t>
      </w:r>
      <w:r w:rsidR="00F7379A">
        <w:rPr>
          <w:rFonts w:ascii="Arial" w:hAnsi="Arial" w:cs="Arial"/>
          <w:b/>
          <w:bCs/>
          <w:color w:val="000000"/>
          <w:sz w:val="18"/>
          <w:szCs w:val="18"/>
        </w:rPr>
        <w:t>Mestni trg 1, 5280 Idrija</w:t>
      </w:r>
      <w:r w:rsidR="00352A9B">
        <w:rPr>
          <w:rFonts w:ascii="Arial" w:hAnsi="Arial" w:cs="Arial"/>
          <w:b/>
          <w:bCs/>
          <w:color w:val="000000"/>
          <w:sz w:val="18"/>
          <w:szCs w:val="18"/>
        </w:rPr>
        <w:t xml:space="preserve"> </w:t>
      </w:r>
      <w:r>
        <w:rPr>
          <w:rFonts w:ascii="Arial" w:hAnsi="Arial" w:cs="Arial"/>
          <w:color w:val="000000"/>
          <w:sz w:val="18"/>
          <w:szCs w:val="18"/>
        </w:rPr>
        <w:t>v zvezi z oddajo javnega naročila za namene </w:t>
      </w:r>
      <w:r w:rsidR="00352A9B" w:rsidRPr="007834F9">
        <w:rPr>
          <w:rFonts w:ascii="Arial" w:hAnsi="Arial" w:cs="Arial"/>
          <w:b/>
          <w:bCs/>
          <w:color w:val="000000"/>
          <w:sz w:val="18"/>
          <w:szCs w:val="18"/>
        </w:rPr>
        <w:t xml:space="preserve">Izvajanje storitev posebnih linijskih prevozov šoloobveznih otrok na območju občine </w:t>
      </w:r>
      <w:r w:rsidR="00F7379A">
        <w:rPr>
          <w:rFonts w:ascii="Arial" w:hAnsi="Arial" w:cs="Arial"/>
          <w:b/>
          <w:bCs/>
          <w:color w:val="000000"/>
          <w:sz w:val="18"/>
          <w:szCs w:val="18"/>
        </w:rPr>
        <w:t>Idrija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line="240" w:lineRule="auto"/>
        <w:jc w:val="both"/>
      </w:pPr>
      <w:r>
        <w:rPr>
          <w:rFonts w:ascii="Arial" w:hAnsi="Arial" w:cs="Arial"/>
          <w:color w:val="000000"/>
          <w:sz w:val="18"/>
          <w:szCs w:val="18"/>
        </w:rPr>
        <w:t> </w:t>
      </w:r>
    </w:p>
    <w:p w14:paraId="009E6606" w14:textId="77777777" w:rsidR="005D6DB2" w:rsidRDefault="005D6DB2">
      <w:pPr>
        <w:sectPr w:rsidR="005D6DB2" w:rsidSect="007D26B2">
          <w:pgSz w:w="11906" w:h="16838"/>
          <w:pgMar w:top="1418" w:right="1418" w:bottom="1418" w:left="1418" w:header="567" w:footer="596" w:gutter="0"/>
          <w:cols w:space="708"/>
          <w:docGrid w:linePitch="360"/>
        </w:sectPr>
      </w:pPr>
    </w:p>
    <w:p w14:paraId="57BCB1D8"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7D26B2">
          <w:footerReference w:type="default" r:id="rId11"/>
          <w:pgSz w:w="11906" w:h="16838"/>
          <w:pgMar w:top="1418" w:right="1418" w:bottom="1418" w:left="1418" w:header="567" w:footer="596" w:gutter="0"/>
          <w:cols w:space="708"/>
          <w:docGrid w:linePitch="360"/>
        </w:sectPr>
      </w:pPr>
    </w:p>
    <w:p w14:paraId="2E50460A" w14:textId="1763E369"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4</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line="240" w:lineRule="auto"/>
        <w:jc w:val="both"/>
      </w:pPr>
      <w:r>
        <w:rPr>
          <w:rFonts w:ascii="Arial" w:hAnsi="Arial" w:cs="Arial"/>
          <w:color w:val="000000"/>
          <w:sz w:val="18"/>
          <w:szCs w:val="18"/>
        </w:rPr>
        <w:t> </w:t>
      </w:r>
    </w:p>
    <w:p w14:paraId="24F55B96"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5E2617AA"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line="240" w:lineRule="auto"/>
        <w:jc w:val="both"/>
      </w:pPr>
      <w:r>
        <w:rPr>
          <w:rFonts w:ascii="Arial" w:hAnsi="Arial" w:cs="Arial"/>
          <w:color w:val="000000"/>
          <w:sz w:val="18"/>
          <w:szCs w:val="18"/>
        </w:rPr>
        <w:t> </w:t>
      </w:r>
    </w:p>
    <w:p w14:paraId="4DBA26B4"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line="240" w:lineRule="auto"/>
        <w:jc w:val="both"/>
      </w:pPr>
      <w:r>
        <w:rPr>
          <w:rFonts w:ascii="Arial" w:hAnsi="Arial" w:cs="Arial"/>
          <w:color w:val="000000"/>
          <w:sz w:val="18"/>
          <w:szCs w:val="18"/>
        </w:rPr>
        <w:t> </w:t>
      </w:r>
    </w:p>
    <w:p w14:paraId="2FDBD434" w14:textId="77777777" w:rsidR="008A6BDA" w:rsidRDefault="008A6BDA">
      <w:pPr>
        <w:sectPr w:rsidR="008A6BDA" w:rsidSect="007D26B2">
          <w:footerReference w:type="default" r:id="rId12"/>
          <w:pgSz w:w="11906" w:h="16838"/>
          <w:pgMar w:top="1418" w:right="1418" w:bottom="1418" w:left="1418" w:header="567" w:footer="596" w:gutter="0"/>
          <w:cols w:space="708"/>
          <w:docGrid w:linePitch="360"/>
        </w:sectPr>
      </w:pPr>
    </w:p>
    <w:p w14:paraId="1F689D31" w14:textId="2789A154"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5</w:t>
      </w:r>
    </w:p>
    <w:p w14:paraId="0B633386" w14:textId="77777777" w:rsidR="008A6BDA" w:rsidRPr="00590863" w:rsidRDefault="008A6BDA" w:rsidP="008A6BDA">
      <w:pPr>
        <w:spacing w:after="0"/>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Pr="00E63B70" w:rsidRDefault="008A6BDA" w:rsidP="008A6BDA">
      <w:pPr>
        <w:spacing w:before="225" w:after="225" w:line="240" w:lineRule="auto"/>
        <w:jc w:val="both"/>
      </w:pPr>
      <w:r w:rsidRPr="00E63B70">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rsidRPr="00E63B70"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Naročnik</w:t>
            </w:r>
            <w:r w:rsidRPr="00E63B70">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Pr="00E63B70" w:rsidRDefault="008A6BDA" w:rsidP="00E37969">
            <w:pPr>
              <w:shd w:val="clear" w:color="auto" w:fill="CCCCCC"/>
              <w:jc w:val="center"/>
              <w:textAlignment w:val="center"/>
            </w:pPr>
            <w:r w:rsidRPr="00E63B70">
              <w:rPr>
                <w:rFonts w:ascii="Arial" w:hAnsi="Arial" w:cs="Arial"/>
                <w:b/>
                <w:bCs/>
                <w:color w:val="000000"/>
                <w:position w:val="-2"/>
                <w:sz w:val="18"/>
                <w:szCs w:val="18"/>
                <w:shd w:val="clear" w:color="auto" w:fill="CCCCCC"/>
              </w:rPr>
              <w:t>Predmet</w:t>
            </w:r>
          </w:p>
          <w:p w14:paraId="694253FE" w14:textId="77777777" w:rsidR="008A6BDA" w:rsidRPr="00E63B70"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pogodbe</w:t>
            </w:r>
          </w:p>
          <w:p w14:paraId="309D1BE7" w14:textId="77777777" w:rsidR="008A6BDA" w:rsidRPr="00E63B70" w:rsidRDefault="008A6BDA" w:rsidP="00E37969">
            <w:pPr>
              <w:shd w:val="clear" w:color="auto" w:fill="CCCCCC"/>
              <w:jc w:val="center"/>
              <w:textAlignment w:val="center"/>
            </w:pPr>
          </w:p>
          <w:p w14:paraId="16444496" w14:textId="23755307" w:rsidR="008A6BDA" w:rsidRPr="00E63B70" w:rsidRDefault="008A6BDA" w:rsidP="00E37969">
            <w:pPr>
              <w:shd w:val="clear" w:color="auto" w:fill="CCCCCC"/>
              <w:jc w:val="center"/>
              <w:textAlignment w:val="center"/>
              <w:rPr>
                <w:rFonts w:ascii="Arial" w:hAnsi="Arial" w:cs="Arial"/>
                <w:sz w:val="18"/>
                <w:szCs w:val="18"/>
              </w:rPr>
            </w:pPr>
            <w:r w:rsidRPr="00E63B70">
              <w:rPr>
                <w:rFonts w:ascii="Arial" w:hAnsi="Arial" w:cs="Arial"/>
                <w:sz w:val="18"/>
                <w:szCs w:val="18"/>
              </w:rPr>
              <w:t xml:space="preserve">gospodarski subjekt navede ali je izvajal storitev kontinuiranega prevoza šolskih otrok za obdobje najmanj </w:t>
            </w:r>
            <w:r w:rsidR="00E63B70">
              <w:rPr>
                <w:rFonts w:ascii="Arial" w:hAnsi="Arial" w:cs="Arial"/>
                <w:sz w:val="18"/>
                <w:szCs w:val="18"/>
              </w:rPr>
              <w:t>enega (1) šolskega</w:t>
            </w:r>
            <w:r w:rsidRPr="00E63B70">
              <w:rPr>
                <w:rFonts w:ascii="Arial" w:hAnsi="Arial" w:cs="Arial"/>
                <w:sz w:val="18"/>
                <w:szCs w:val="18"/>
              </w:rPr>
              <w:t xml:space="preserve"> let</w:t>
            </w:r>
            <w:r w:rsidR="00E63B70">
              <w:rPr>
                <w:rFonts w:ascii="Arial" w:hAnsi="Arial" w:cs="Arial"/>
                <w:sz w:val="18"/>
                <w:szCs w:val="18"/>
              </w:rPr>
              <w:t>a</w:t>
            </w:r>
            <w:r w:rsidRPr="00E63B70">
              <w:rPr>
                <w:rFonts w:ascii="Arial" w:hAnsi="Arial" w:cs="Arial"/>
                <w:sz w:val="18"/>
                <w:szCs w:val="18"/>
              </w:rPr>
              <w:t xml:space="preserve">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Pr="00E63B70" w:rsidRDefault="008A6BDA" w:rsidP="00E37969">
            <w:pPr>
              <w:jc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Čas realizacije</w:t>
            </w:r>
            <w:r w:rsidRPr="00E63B70">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Pogodbeni znesek</w:t>
            </w:r>
            <w:r w:rsidRPr="00E63B70">
              <w:rPr>
                <w:rFonts w:ascii="Arial" w:hAnsi="Arial" w:cs="Arial"/>
                <w:b/>
                <w:bCs/>
                <w:color w:val="000000"/>
                <w:position w:val="-2"/>
                <w:sz w:val="18"/>
                <w:szCs w:val="18"/>
                <w:shd w:val="clear" w:color="auto" w:fill="CCCCCC"/>
              </w:rPr>
              <w:br/>
              <w:t>(brez DDV), ki se nanaša na referenčne storitve</w:t>
            </w:r>
            <w:r w:rsidR="00FE0CCC" w:rsidRPr="00E63B70">
              <w:rPr>
                <w:rFonts w:ascii="Arial" w:hAnsi="Arial" w:cs="Arial"/>
                <w:b/>
                <w:bCs/>
                <w:color w:val="000000"/>
                <w:position w:val="-2"/>
                <w:sz w:val="18"/>
                <w:szCs w:val="18"/>
                <w:shd w:val="clear" w:color="auto" w:fill="CCCCCC"/>
              </w:rPr>
              <w:t xml:space="preserve"> – za obdobje enega šolskega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Kontaktna oseba pri naročniku</w:t>
            </w:r>
            <w:r w:rsidRPr="00E63B70">
              <w:rPr>
                <w:rFonts w:ascii="Arial" w:hAnsi="Arial" w:cs="Arial"/>
                <w:b/>
                <w:bCs/>
                <w:color w:val="000000"/>
                <w:position w:val="-2"/>
                <w:sz w:val="18"/>
                <w:szCs w:val="18"/>
                <w:shd w:val="clear" w:color="auto" w:fill="CCCCCC"/>
              </w:rPr>
              <w:br/>
              <w:t>(ime in priimek ter telefon in e-mail)</w:t>
            </w:r>
          </w:p>
        </w:tc>
      </w:tr>
      <w:tr w:rsidR="008A6BDA" w:rsidRPr="00E63B70"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Pr="00E63B70" w:rsidRDefault="008A6BDA" w:rsidP="00E37969">
            <w:r w:rsidRPr="00E63B70">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Pr="00E63B70" w:rsidRDefault="008A6BDA" w:rsidP="00E37969">
            <w:r w:rsidRPr="00E63B70">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Pr="00E63B70" w:rsidRDefault="008A6BDA" w:rsidP="00E37969">
            <w:r w:rsidRPr="00E63B70">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Pr="00E63B70" w:rsidRDefault="008A6BDA" w:rsidP="00E37969">
            <w:r w:rsidRPr="00E63B70">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Pr="00E63B70" w:rsidRDefault="008A6BDA" w:rsidP="00E37969">
            <w:r w:rsidRPr="00E63B70">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Pr="00E63B70" w:rsidRDefault="008A6BDA" w:rsidP="00E37969">
            <w:r w:rsidRPr="00E63B70">
              <w:rPr>
                <w:rFonts w:ascii="Arial" w:hAnsi="Arial" w:cs="Arial"/>
                <w:color w:val="000000"/>
                <w:position w:val="-2"/>
                <w:sz w:val="18"/>
                <w:szCs w:val="18"/>
              </w:rPr>
              <w:t> </w:t>
            </w:r>
          </w:p>
        </w:tc>
      </w:tr>
    </w:tbl>
    <w:p w14:paraId="129EC932" w14:textId="77777777" w:rsidR="008A6BDA" w:rsidRPr="00E63B70" w:rsidRDefault="008A6BDA" w:rsidP="008A6BDA">
      <w:pPr>
        <w:spacing w:before="225" w:after="225" w:line="240" w:lineRule="auto"/>
        <w:jc w:val="both"/>
      </w:pPr>
      <w:r w:rsidRPr="00E63B70">
        <w:rPr>
          <w:rFonts w:ascii="Arial" w:hAnsi="Arial" w:cs="Arial"/>
          <w:color w:val="000000"/>
          <w:sz w:val="18"/>
          <w:szCs w:val="18"/>
        </w:rPr>
        <w:t> </w:t>
      </w:r>
      <w:r w:rsidRPr="00E63B70">
        <w:rPr>
          <w:rFonts w:ascii="Arial" w:hAnsi="Arial" w:cs="Arial"/>
          <w:b/>
          <w:bCs/>
          <w:i/>
          <w:iCs/>
          <w:color w:val="000000"/>
          <w:sz w:val="18"/>
          <w:szCs w:val="18"/>
          <w:u w:val="single"/>
        </w:rPr>
        <w:t>Opomba:</w:t>
      </w:r>
      <w:r w:rsidRPr="00E63B70">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rsidRPr="00E63B70" w14:paraId="0C519DBF" w14:textId="77777777" w:rsidTr="00E37969">
        <w:tc>
          <w:tcPr>
            <w:tcW w:w="2500" w:type="pct"/>
            <w:tcMar>
              <w:top w:w="75" w:type="dxa"/>
              <w:bottom w:w="75" w:type="dxa"/>
            </w:tcMar>
            <w:vAlign w:val="center"/>
          </w:tcPr>
          <w:p w14:paraId="70994F4A" w14:textId="77777777" w:rsidR="008A6BDA" w:rsidRPr="00E63B70" w:rsidRDefault="008A6BDA" w:rsidP="00E37969">
            <w:r w:rsidRPr="00E63B70">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Pr="00E63B70" w:rsidRDefault="008A6BDA" w:rsidP="00E37969">
            <w:r w:rsidRPr="00E63B70">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Pr="00E63B70" w:rsidRDefault="008A6BDA" w:rsidP="00E37969"/>
        </w:tc>
        <w:tc>
          <w:tcPr>
            <w:tcW w:w="0" w:type="auto"/>
            <w:tcMar>
              <w:top w:w="75" w:type="dxa"/>
              <w:bottom w:w="75" w:type="dxa"/>
            </w:tcMar>
            <w:vAlign w:val="center"/>
          </w:tcPr>
          <w:p w14:paraId="2BE118E1" w14:textId="77777777" w:rsidR="008A6BDA" w:rsidRPr="00E63B70" w:rsidRDefault="008A6BDA" w:rsidP="00E37969"/>
          <w:p w14:paraId="75844740" w14:textId="77777777" w:rsidR="008A6BDA" w:rsidRDefault="008A6BDA" w:rsidP="00E37969">
            <w:pPr>
              <w:jc w:val="center"/>
            </w:pPr>
            <w:r w:rsidRPr="00E63B70">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7D26B2">
          <w:pgSz w:w="16838" w:h="11906" w:orient="landscape"/>
          <w:pgMar w:top="1418" w:right="1418" w:bottom="1418" w:left="1418" w:header="567" w:footer="596" w:gutter="0"/>
          <w:cols w:space="708"/>
          <w:docGrid w:linePitch="360"/>
        </w:sectPr>
      </w:pPr>
    </w:p>
    <w:p w14:paraId="483E21D9" w14:textId="7F9F90D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6</w:t>
      </w:r>
    </w:p>
    <w:p w14:paraId="12A56304" w14:textId="77777777" w:rsidR="00E37969" w:rsidRPr="00252358" w:rsidRDefault="00E37969" w:rsidP="00E37969"/>
    <w:p w14:paraId="6DD45A7B" w14:textId="31F1EF2B" w:rsidR="00E37969" w:rsidRDefault="00F7379A"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F7379A">
        <w:rPr>
          <w:rFonts w:ascii="Arial" w:hAnsi="Arial" w:cs="Arial"/>
        </w:rPr>
        <w:t>Izjava o razpoložljivih in tehnično brezhibnih vozilih</w:t>
      </w:r>
    </w:p>
    <w:p w14:paraId="06A00C36" w14:textId="77777777" w:rsidR="00E37969" w:rsidRDefault="00E37969" w:rsidP="00E37969">
      <w:pPr>
        <w:spacing w:after="120"/>
        <w:rPr>
          <w:rFonts w:ascii="Arial" w:hAnsi="Arial" w:cs="Arial"/>
        </w:rPr>
      </w:pPr>
    </w:p>
    <w:p w14:paraId="48B62468" w14:textId="77777777" w:rsidR="00317CF3" w:rsidRDefault="008A6BDA" w:rsidP="008A6BDA">
      <w:pPr>
        <w:jc w:val="both"/>
        <w:rPr>
          <w:rFonts w:ascii="Arial" w:hAnsi="Arial" w:cs="Arial"/>
          <w:sz w:val="18"/>
          <w:szCs w:val="18"/>
        </w:rPr>
      </w:pPr>
      <w:r w:rsidRPr="00EA2473">
        <w:rPr>
          <w:rFonts w:ascii="Arial" w:hAnsi="Arial" w:cs="Arial"/>
          <w:sz w:val="18"/>
          <w:szCs w:val="18"/>
        </w:rPr>
        <w:t>Spodaj podpisani izjavljam</w:t>
      </w:r>
      <w:r w:rsidR="00317CF3">
        <w:rPr>
          <w:rFonts w:ascii="Arial" w:hAnsi="Arial" w:cs="Arial"/>
          <w:sz w:val="18"/>
          <w:szCs w:val="18"/>
        </w:rPr>
        <w:t>:</w:t>
      </w:r>
    </w:p>
    <w:p w14:paraId="3ECE2B47" w14:textId="77777777" w:rsidR="00317CF3" w:rsidRDefault="00317CF3">
      <w:pPr>
        <w:pStyle w:val="ListParagraph"/>
        <w:numPr>
          <w:ilvl w:val="0"/>
          <w:numId w:val="23"/>
        </w:numPr>
        <w:spacing w:after="120"/>
        <w:ind w:left="714" w:hanging="357"/>
        <w:contextualSpacing w:val="0"/>
        <w:jc w:val="both"/>
        <w:rPr>
          <w:rFonts w:ascii="Arial" w:hAnsi="Arial" w:cs="Arial"/>
          <w:sz w:val="18"/>
          <w:szCs w:val="18"/>
        </w:rPr>
      </w:pPr>
      <w:r w:rsidRPr="00317CF3">
        <w:rPr>
          <w:rFonts w:ascii="Arial" w:hAnsi="Arial" w:cs="Arial"/>
          <w:sz w:val="18"/>
          <w:szCs w:val="18"/>
        </w:rPr>
        <w:t>da razpolagamo z zadostnim številom avtobusov / kombijev, da bomo lahko nemoteno opravljali prevoze šolskih otrok od kraja bivanja do šole in nazaj, v skladu z vsemi zahtevami s strani naročnika</w:t>
      </w:r>
      <w:r>
        <w:rPr>
          <w:rFonts w:ascii="Arial" w:hAnsi="Arial" w:cs="Arial"/>
          <w:sz w:val="18"/>
          <w:szCs w:val="18"/>
        </w:rPr>
        <w:t xml:space="preserve"> in</w:t>
      </w:r>
    </w:p>
    <w:p w14:paraId="19F92BE2" w14:textId="065F1F68" w:rsidR="00317CF3" w:rsidRPr="00317CF3" w:rsidRDefault="00317CF3">
      <w:pPr>
        <w:pStyle w:val="ListParagraph"/>
        <w:numPr>
          <w:ilvl w:val="0"/>
          <w:numId w:val="23"/>
        </w:numPr>
        <w:spacing w:after="120"/>
        <w:ind w:left="714" w:hanging="357"/>
        <w:contextualSpacing w:val="0"/>
        <w:jc w:val="both"/>
        <w:rPr>
          <w:rFonts w:ascii="Arial" w:hAnsi="Arial" w:cs="Arial"/>
          <w:sz w:val="18"/>
          <w:szCs w:val="18"/>
        </w:rPr>
      </w:pPr>
      <w:r w:rsidRPr="00317CF3">
        <w:rPr>
          <w:rFonts w:ascii="Arial" w:hAnsi="Arial" w:cs="Arial"/>
          <w:sz w:val="18"/>
          <w:szCs w:val="18"/>
        </w:rPr>
        <w:t>da so vsa spodaj navedena vozila v tehnično brezhibnem stanju, redno servisirana in opremljena z opremo in napravami v skladu z veljavnimi predpisi, ki urejajo področje vozil v cestnem prometu, prevoza potnikov v cestnem prometu in področje prevoza skupin otrok v cestnem prometu</w:t>
      </w:r>
      <w:r>
        <w:rPr>
          <w:rFonts w:ascii="Arial" w:hAnsi="Arial" w:cs="Arial"/>
          <w:sz w:val="18"/>
          <w:szCs w:val="18"/>
        </w:rPr>
        <w:t>.</w:t>
      </w:r>
    </w:p>
    <w:p w14:paraId="6273B143" w14:textId="77777777" w:rsidR="008A6BDA" w:rsidRDefault="008A6BDA" w:rsidP="008A6BDA">
      <w:pPr>
        <w:jc w:val="both"/>
        <w:rPr>
          <w:rFonts w:ascii="Arial" w:hAnsi="Arial" w:cs="Arial"/>
          <w:b/>
          <w:sz w:val="18"/>
          <w:szCs w:val="18"/>
        </w:rPr>
      </w:pPr>
      <w:r w:rsidRPr="00EA2473">
        <w:rPr>
          <w:rFonts w:ascii="Arial" w:hAnsi="Arial" w:cs="Arial"/>
          <w:b/>
          <w:sz w:val="18"/>
          <w:szCs w:val="18"/>
        </w:rPr>
        <w:t>SEZNAM VOZIL</w:t>
      </w:r>
    </w:p>
    <w:tbl>
      <w:tblPr>
        <w:tblStyle w:val="NormalTablePHPDOCX"/>
        <w:tblW w:w="5000" w:type="pct"/>
        <w:tblInd w:w="108" w:type="dxa"/>
        <w:tblLook w:val="04A0" w:firstRow="1" w:lastRow="0" w:firstColumn="1" w:lastColumn="0" w:noHBand="0" w:noVBand="1"/>
      </w:tblPr>
      <w:tblGrid>
        <w:gridCol w:w="2582"/>
        <w:gridCol w:w="1196"/>
        <w:gridCol w:w="1089"/>
        <w:gridCol w:w="1147"/>
        <w:gridCol w:w="1633"/>
        <w:gridCol w:w="1407"/>
      </w:tblGrid>
      <w:tr w:rsidR="008A6BDA" w14:paraId="65EEBCB1" w14:textId="77777777" w:rsidTr="00E37969">
        <w:tc>
          <w:tcPr>
            <w:tcW w:w="2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B643621" w14:textId="77777777" w:rsidR="008A6BDA" w:rsidRPr="00EA2473" w:rsidRDefault="008A6BDA" w:rsidP="00E37969">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E7D4650" w14:textId="5A7C6A7A"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Z vozilom se bo izvajalo prevoze za </w:t>
            </w:r>
            <w:r w:rsidR="00317CF3">
              <w:rPr>
                <w:rFonts w:ascii="Arial" w:hAnsi="Arial" w:cs="Arial"/>
                <w:b/>
                <w:color w:val="000000"/>
                <w:position w:val="-2"/>
                <w:sz w:val="18"/>
                <w:szCs w:val="18"/>
              </w:rPr>
              <w:t>sklop / relacije</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12295D8" w14:textId="70198E4B" w:rsidR="008A6BDA"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w:t>
            </w:r>
            <w:r w:rsidR="006643E6">
              <w:rPr>
                <w:rFonts w:ascii="Arial" w:hAnsi="Arial" w:cs="Arial"/>
                <w:b/>
                <w:color w:val="000000"/>
                <w:position w:val="-2"/>
                <w:sz w:val="18"/>
                <w:szCs w:val="18"/>
              </w:rPr>
              <w:t xml:space="preserve"> </w:t>
            </w:r>
          </w:p>
          <w:p w14:paraId="46FF38FD" w14:textId="1F74C451" w:rsidR="006643E6" w:rsidRPr="006643E6" w:rsidRDefault="006643E6" w:rsidP="00671B68">
            <w:pPr>
              <w:rPr>
                <w:rFonts w:ascii="Arial" w:hAnsi="Arial" w:cs="Arial"/>
                <w:bCs/>
                <w:color w:val="000000"/>
                <w:position w:val="-2"/>
                <w:sz w:val="16"/>
                <w:szCs w:val="16"/>
              </w:rPr>
            </w:pP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83A1827" w14:textId="66AE933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r w:rsidR="0052581A">
              <w:rPr>
                <w:rFonts w:ascii="Arial" w:hAnsi="Arial" w:cs="Arial"/>
                <w:b/>
                <w:color w:val="000000"/>
                <w:position w:val="-2"/>
                <w:sz w:val="18"/>
                <w:szCs w:val="18"/>
              </w:rPr>
              <w:t xml:space="preserve"> in navedba okoljskega standarda motorja</w:t>
            </w:r>
          </w:p>
        </w:tc>
        <w:tc>
          <w:tcPr>
            <w:tcW w:w="16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7BD6CA0"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8FD3BDF"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8A6BDA" w14:paraId="503EE94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2C9B49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F22842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A3406C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F51F3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EBB64C8" w14:textId="77777777" w:rsidR="008A6BDA" w:rsidRDefault="008A6BDA" w:rsidP="00E37969">
            <w:pPr>
              <w:jc w:val="cente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6164AC2" w14:textId="77777777" w:rsidR="008A6BDA" w:rsidRDefault="008A6BDA" w:rsidP="00E37969">
            <w:pPr>
              <w:jc w:val="center"/>
            </w:pPr>
            <w:r w:rsidRPr="008634C3">
              <w:rPr>
                <w:rFonts w:ascii="Arial" w:hAnsi="Arial" w:cs="Arial"/>
                <w:color w:val="000000"/>
                <w:position w:val="-2"/>
                <w:sz w:val="18"/>
                <w:szCs w:val="18"/>
              </w:rPr>
              <w:t>DA / NE</w:t>
            </w:r>
          </w:p>
        </w:tc>
      </w:tr>
      <w:tr w:rsidR="008A6BDA" w14:paraId="7B6205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889C9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BED1FF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2F0BE1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B882DE"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9815FA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34078A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7FD46B7"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7AB181"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FF89B2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F65C3D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162B2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82452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7A45FD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541E29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A8EE0AD"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4E32F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066A66"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2CB321"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E0DE4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4BCACE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3D8AB23"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B9EE8C3"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A54713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488CFF5"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F9EB6A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6D21DE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5D1FCB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59A755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2A09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9ABE47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2678D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99F03A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45C32D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017A17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1011F7AE"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194C1B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2D8FA1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FE8E4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A44E45"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25B942A"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E500D0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002D46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C57922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8F72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1B500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AD930A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2C149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B1DC45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66469AA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79BBC0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C882F9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F9629F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ED4C37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5BAB2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EC2125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269A664"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DA6D2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D7117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CC5591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9F7D24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4A982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FBAF583"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C5C59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A211148"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1A0F7E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527530"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66955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77C21D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302A286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3FE5AAD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DE3314F"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FE7966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2823DDF"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98C541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782425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B3874C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CD5F90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8D820A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66A38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3F92FE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9B03EF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6C2F1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658843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CEC864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7BFEF85"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954709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7068A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E6BF56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EB19035"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CF638C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12E59AD"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E7374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940FD6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D464B5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CC5D47A"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C750DC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19F8E9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A82651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33106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407F42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02DC49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6DAF76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952B0A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4506012"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EA47AD2"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76DC374"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8F022A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F6DBDD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018361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BE02CE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2269EB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2A63DE3B"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708B31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CC3DC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D6B81E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063E0C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2B3D670"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83668E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545155A0"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250DA856" w14:textId="77777777" w:rsidR="00317CF3" w:rsidRDefault="00317CF3" w:rsidP="00317CF3">
      <w:pPr>
        <w:spacing w:before="240" w:after="0"/>
        <w:jc w:val="both"/>
        <w:rPr>
          <w:rFonts w:ascii="Arial" w:hAnsi="Arial" w:cs="Arial"/>
          <w:b/>
          <w:sz w:val="18"/>
          <w:szCs w:val="18"/>
        </w:rPr>
      </w:pPr>
      <w:r w:rsidRPr="00317CF3">
        <w:rPr>
          <w:rFonts w:ascii="Arial" w:hAnsi="Arial" w:cs="Arial"/>
          <w:b/>
          <w:sz w:val="18"/>
          <w:szCs w:val="18"/>
        </w:rPr>
        <w:t>Izjavljamo tudi</w:t>
      </w:r>
      <w:r>
        <w:rPr>
          <w:rFonts w:ascii="Arial" w:hAnsi="Arial" w:cs="Arial"/>
          <w:b/>
          <w:sz w:val="18"/>
          <w:szCs w:val="18"/>
        </w:rPr>
        <w:t>:</w:t>
      </w:r>
      <w:r w:rsidRPr="00317CF3">
        <w:rPr>
          <w:rFonts w:ascii="Arial" w:hAnsi="Arial" w:cs="Arial"/>
          <w:b/>
          <w:sz w:val="18"/>
          <w:szCs w:val="18"/>
        </w:rPr>
        <w:t xml:space="preserve"> </w:t>
      </w:r>
    </w:p>
    <w:p w14:paraId="344F5F0C" w14:textId="306702B9" w:rsidR="00317CF3" w:rsidRDefault="00317CF3">
      <w:pPr>
        <w:pStyle w:val="ListParagraph"/>
        <w:numPr>
          <w:ilvl w:val="0"/>
          <w:numId w:val="24"/>
        </w:numPr>
        <w:spacing w:before="120" w:after="120"/>
        <w:ind w:left="714" w:hanging="357"/>
        <w:contextualSpacing w:val="0"/>
        <w:jc w:val="both"/>
        <w:rPr>
          <w:rFonts w:ascii="Arial" w:hAnsi="Arial" w:cs="Arial"/>
          <w:b/>
          <w:sz w:val="18"/>
          <w:szCs w:val="18"/>
        </w:rPr>
      </w:pPr>
      <w:r w:rsidRPr="00317CF3">
        <w:rPr>
          <w:rFonts w:ascii="Arial" w:hAnsi="Arial" w:cs="Arial"/>
          <w:b/>
          <w:sz w:val="18"/>
          <w:szCs w:val="18"/>
        </w:rPr>
        <w:t>da bodo vsa vozila, ki bodo namenjena prevozu šolskih otrok pred začetkom zime ustrezno opremljena, kot to določajo veljavni predpisi</w:t>
      </w:r>
      <w:r>
        <w:rPr>
          <w:rFonts w:ascii="Arial" w:hAnsi="Arial" w:cs="Arial"/>
          <w:b/>
          <w:sz w:val="18"/>
          <w:szCs w:val="18"/>
        </w:rPr>
        <w:t xml:space="preserve"> in</w:t>
      </w:r>
    </w:p>
    <w:p w14:paraId="128D317B" w14:textId="665DB757" w:rsidR="00317CF3" w:rsidRPr="00317CF3" w:rsidRDefault="00317CF3">
      <w:pPr>
        <w:pStyle w:val="ListParagraph"/>
        <w:numPr>
          <w:ilvl w:val="0"/>
          <w:numId w:val="24"/>
        </w:numPr>
        <w:spacing w:before="240" w:after="0"/>
        <w:jc w:val="both"/>
        <w:rPr>
          <w:rFonts w:ascii="Arial" w:hAnsi="Arial" w:cs="Arial"/>
          <w:b/>
          <w:sz w:val="18"/>
          <w:szCs w:val="18"/>
        </w:rPr>
      </w:pPr>
      <w:r w:rsidRPr="00317CF3">
        <w:rPr>
          <w:rFonts w:ascii="Arial" w:hAnsi="Arial" w:cs="Arial"/>
          <w:b/>
          <w:sz w:val="18"/>
          <w:szCs w:val="18"/>
        </w:rPr>
        <w:t>da bomo v primeru, če bomo tekom izvajanja naročila uporabljali tudi druga vozila, ki jih nismo navedli v zgornjih tabelah, zagotovili, da bodo tudi ta vozila v tehnično brezhibnem stanju, stalno servisirana in v skladu z vsemi predpisi, ki urejajo področje vozil v cestnem prometu in opremljena v skladu s predpisi, ki urejajo področje prevoza oseb v cestnem prometu in prevoza skupin otrok v cestnem prometu, ter bodo ustrezala enakemu ali višjemu emisijskemu razredu od vozil, ki smo jih navedli zgoraj.</w:t>
      </w:r>
    </w:p>
    <w:p w14:paraId="184DA73E" w14:textId="77777777" w:rsidR="008A6BDA" w:rsidRDefault="008A6BDA" w:rsidP="008A6BDA">
      <w:pPr>
        <w:spacing w:before="240" w:after="0"/>
        <w:jc w:val="both"/>
        <w:rPr>
          <w:rFonts w:ascii="Arial" w:hAnsi="Arial" w:cs="Arial"/>
          <w:b/>
          <w:sz w:val="18"/>
          <w:szCs w:val="18"/>
        </w:rPr>
      </w:pPr>
    </w:p>
    <w:p w14:paraId="2A28060A" w14:textId="77777777" w:rsidR="00317CF3" w:rsidRDefault="00317CF3" w:rsidP="008A6BDA">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2787DBB" w14:textId="77777777" w:rsidTr="00E37969">
        <w:tc>
          <w:tcPr>
            <w:tcW w:w="2500" w:type="pct"/>
            <w:tcMar>
              <w:top w:w="75" w:type="dxa"/>
              <w:bottom w:w="75" w:type="dxa"/>
            </w:tcMar>
            <w:vAlign w:val="center"/>
          </w:tcPr>
          <w:p w14:paraId="7615BB81" w14:textId="77777777" w:rsidR="008A6BDA" w:rsidRDefault="008A6BDA" w:rsidP="00E37969">
            <w:pPr>
              <w:rPr>
                <w:rFonts w:ascii="Arial" w:hAnsi="Arial" w:cs="Arial"/>
                <w:color w:val="000000"/>
                <w:position w:val="-2"/>
                <w:sz w:val="18"/>
                <w:szCs w:val="18"/>
              </w:rPr>
            </w:pPr>
          </w:p>
          <w:p w14:paraId="3AC736BB"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078B68F2" w14:textId="77777777" w:rsidR="008A6BDA" w:rsidRDefault="008A6BDA" w:rsidP="00E37969">
            <w:pPr>
              <w:rPr>
                <w:rFonts w:ascii="Arial" w:hAnsi="Arial" w:cs="Arial"/>
                <w:color w:val="000000"/>
                <w:position w:val="-2"/>
                <w:sz w:val="18"/>
                <w:szCs w:val="18"/>
              </w:rPr>
            </w:pPr>
          </w:p>
          <w:p w14:paraId="0A45CA8F" w14:textId="77777777" w:rsidR="008A6BDA" w:rsidRDefault="008A6BDA" w:rsidP="00E37969">
            <w:r>
              <w:rPr>
                <w:rFonts w:ascii="Arial" w:hAnsi="Arial" w:cs="Arial"/>
                <w:color w:val="000000"/>
                <w:position w:val="-2"/>
                <w:sz w:val="18"/>
                <w:szCs w:val="18"/>
              </w:rPr>
              <w:t>Ime in priimek: _____________________</w:t>
            </w:r>
          </w:p>
        </w:tc>
      </w:tr>
      <w:tr w:rsidR="008A6BDA" w14:paraId="6D642551" w14:textId="77777777" w:rsidTr="00E37969">
        <w:tc>
          <w:tcPr>
            <w:tcW w:w="2500" w:type="pct"/>
            <w:tcMar>
              <w:top w:w="75" w:type="dxa"/>
              <w:bottom w:w="75" w:type="dxa"/>
            </w:tcMar>
            <w:vAlign w:val="center"/>
          </w:tcPr>
          <w:p w14:paraId="537C481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61E6C6C4" w14:textId="77777777" w:rsidR="008A6BDA" w:rsidRDefault="008A6BDA" w:rsidP="00E37969">
            <w:pPr>
              <w:jc w:val="center"/>
            </w:pPr>
            <w:r>
              <w:rPr>
                <w:rFonts w:ascii="Arial" w:hAnsi="Arial" w:cs="Arial"/>
                <w:color w:val="A9A9A9"/>
                <w:position w:val="-2"/>
                <w:sz w:val="18"/>
                <w:szCs w:val="18"/>
              </w:rPr>
              <w:t>(podpis)</w:t>
            </w:r>
          </w:p>
        </w:tc>
      </w:tr>
    </w:tbl>
    <w:p w14:paraId="35F885A5" w14:textId="77777777" w:rsidR="008A6BDA" w:rsidRDefault="008A6BDA" w:rsidP="008A6BDA">
      <w:pPr>
        <w:jc w:val="both"/>
        <w:rPr>
          <w:rFonts w:ascii="Arial" w:hAnsi="Arial" w:cs="Arial"/>
          <w:sz w:val="18"/>
          <w:szCs w:val="18"/>
        </w:rPr>
      </w:pPr>
    </w:p>
    <w:p w14:paraId="1A2BD01A" w14:textId="77777777" w:rsidR="005D6DB2" w:rsidRDefault="005D6DB2">
      <w:pPr>
        <w:sectPr w:rsidR="005D6DB2" w:rsidSect="007D26B2">
          <w:footerReference w:type="default" r:id="rId13"/>
          <w:pgSz w:w="11906" w:h="16838"/>
          <w:pgMar w:top="1418" w:right="1418" w:bottom="1418" w:left="1418" w:header="567" w:footer="596" w:gutter="0"/>
          <w:cols w:space="708"/>
          <w:docGrid w:linePitch="360"/>
        </w:sectPr>
      </w:pPr>
    </w:p>
    <w:p w14:paraId="27CAF247" w14:textId="7D65A007" w:rsidR="00E75E00" w:rsidRPr="00590863" w:rsidRDefault="00E75E00" w:rsidP="004105D4">
      <w:pPr>
        <w:spacing w:after="12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0D66443F" w14:textId="3DD1E5C4" w:rsidR="00E75E00" w:rsidRDefault="00317CF3" w:rsidP="00E75E0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17CF3">
        <w:rPr>
          <w:rFonts w:ascii="Arial" w:hAnsi="Arial" w:cs="Arial"/>
        </w:rPr>
        <w:t>Izjava o zagotavljanju ustreznih kadrov</w:t>
      </w:r>
    </w:p>
    <w:p w14:paraId="7DF18E76" w14:textId="2AA08FE8" w:rsidR="00E75E00" w:rsidRDefault="00E75E00" w:rsidP="00E75E00">
      <w:pPr>
        <w:jc w:val="both"/>
        <w:rPr>
          <w:rFonts w:ascii="Arial" w:hAnsi="Arial" w:cs="Arial"/>
          <w:sz w:val="18"/>
          <w:szCs w:val="18"/>
        </w:rPr>
      </w:pPr>
      <w:r w:rsidRPr="00EA2473">
        <w:rPr>
          <w:rFonts w:ascii="Arial" w:hAnsi="Arial" w:cs="Arial"/>
          <w:sz w:val="18"/>
          <w:szCs w:val="18"/>
        </w:rPr>
        <w:t>Spodaj podpisani izjavljam, da bomo zagotovili potrebn</w:t>
      </w:r>
      <w:r>
        <w:rPr>
          <w:rFonts w:ascii="Arial" w:hAnsi="Arial" w:cs="Arial"/>
          <w:sz w:val="18"/>
          <w:szCs w:val="18"/>
        </w:rPr>
        <w:t>e</w:t>
      </w:r>
      <w:r w:rsidRPr="00EA2473">
        <w:rPr>
          <w:rFonts w:ascii="Arial" w:hAnsi="Arial" w:cs="Arial"/>
          <w:sz w:val="18"/>
          <w:szCs w:val="18"/>
        </w:rPr>
        <w:t xml:space="preserve"> in zahtevan</w:t>
      </w:r>
      <w:r>
        <w:rPr>
          <w:rFonts w:ascii="Arial" w:hAnsi="Arial" w:cs="Arial"/>
          <w:sz w:val="18"/>
          <w:szCs w:val="18"/>
        </w:rPr>
        <w:t>e</w:t>
      </w:r>
      <w:r w:rsidRPr="00EA2473">
        <w:rPr>
          <w:rFonts w:ascii="Arial" w:hAnsi="Arial" w:cs="Arial"/>
          <w:sz w:val="18"/>
          <w:szCs w:val="18"/>
        </w:rPr>
        <w:t xml:space="preserve"> kadrovske kapacitete za izvedbo javnega naročila. Skladno z navedenim v nadaljevanju podajamo seznam voznikov za izvedbo predmetnega javnega naročila.</w:t>
      </w:r>
    </w:p>
    <w:p w14:paraId="36F33F9A" w14:textId="77777777" w:rsidR="00E75E00" w:rsidRPr="00EA2473" w:rsidRDefault="00E75E00" w:rsidP="00E75E00">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1385"/>
        <w:gridCol w:w="1386"/>
      </w:tblGrid>
      <w:tr w:rsidR="00317CF3" w14:paraId="425F0A80" w14:textId="77777777" w:rsidTr="002C6034">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2CDBBEA7" w14:textId="77777777" w:rsidR="00317CF3" w:rsidRPr="00EA2473" w:rsidRDefault="00317CF3" w:rsidP="009908F8">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52DDFFE" w14:textId="147483B3" w:rsidR="00317CF3" w:rsidRPr="00EA2473" w:rsidRDefault="00317CF3" w:rsidP="009908F8">
            <w:pPr>
              <w:jc w:val="center"/>
              <w:rPr>
                <w:rFonts w:ascii="Arial" w:hAnsi="Arial" w:cs="Arial"/>
                <w:b/>
                <w:color w:val="000000"/>
                <w:position w:val="-2"/>
                <w:sz w:val="18"/>
                <w:szCs w:val="18"/>
              </w:rPr>
            </w:pPr>
            <w:r>
              <w:rPr>
                <w:rFonts w:ascii="Arial" w:hAnsi="Arial" w:cs="Arial"/>
                <w:b/>
                <w:color w:val="000000"/>
                <w:position w:val="-2"/>
                <w:sz w:val="18"/>
                <w:szCs w:val="18"/>
              </w:rPr>
              <w:t>Voznik bo izvajal prevoze za sklop oziroma na relaciji</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BF6C626" w14:textId="77777777" w:rsidR="00317CF3" w:rsidRPr="00EA2473" w:rsidRDefault="00317CF3" w:rsidP="009908F8">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r>
              <w:rPr>
                <w:rFonts w:ascii="Arial" w:hAnsi="Arial" w:cs="Arial"/>
                <w:b/>
                <w:color w:val="000000"/>
                <w:position w:val="-2"/>
                <w:sz w:val="18"/>
                <w:szCs w:val="18"/>
              </w:rPr>
              <w:t>kategoriji</w:t>
            </w:r>
            <w:r w:rsidRPr="00EA2473">
              <w:rPr>
                <w:rFonts w:ascii="Arial" w:hAnsi="Arial" w:cs="Arial"/>
                <w:b/>
                <w:color w:val="000000"/>
                <w:position w:val="-2"/>
                <w:sz w:val="18"/>
                <w:szCs w:val="18"/>
              </w:rPr>
              <w:t>)</w:t>
            </w:r>
          </w:p>
        </w:tc>
        <w:tc>
          <w:tcPr>
            <w:tcW w:w="13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7288EBD" w14:textId="77777777" w:rsidR="00317CF3" w:rsidRPr="00EA2473" w:rsidRDefault="00317CF3" w:rsidP="009908F8">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c>
          <w:tcPr>
            <w:tcW w:w="13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51C8675" w14:textId="4D633609" w:rsidR="00317CF3" w:rsidRPr="00EA2473" w:rsidRDefault="00317CF3" w:rsidP="009908F8">
            <w:pPr>
              <w:jc w:val="center"/>
              <w:rPr>
                <w:rFonts w:ascii="Arial" w:hAnsi="Arial" w:cs="Arial"/>
                <w:b/>
                <w:color w:val="000000"/>
                <w:position w:val="-2"/>
                <w:sz w:val="18"/>
                <w:szCs w:val="18"/>
              </w:rPr>
            </w:pPr>
            <w:r w:rsidRPr="00317CF3">
              <w:rPr>
                <w:rFonts w:ascii="Arial" w:hAnsi="Arial" w:cs="Arial"/>
                <w:b/>
                <w:color w:val="000000"/>
                <w:position w:val="-2"/>
                <w:sz w:val="18"/>
                <w:szCs w:val="18"/>
              </w:rPr>
              <w:t>Voznik je v rednem del.razmerju pri ponudniku</w:t>
            </w:r>
          </w:p>
        </w:tc>
      </w:tr>
      <w:tr w:rsidR="00317CF3" w14:paraId="040653DA" w14:textId="77777777" w:rsidTr="0084355C">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53229BBA" w14:textId="77777777" w:rsidR="00317CF3" w:rsidRDefault="00317CF3" w:rsidP="009908F8">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71BD167E" w14:textId="77777777" w:rsidR="00317CF3" w:rsidRDefault="00317CF3" w:rsidP="009908F8">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7E14DD80" w14:textId="77777777" w:rsidR="00317CF3" w:rsidRDefault="00317CF3" w:rsidP="009908F8">
            <w:pPr>
              <w:jc w:val="center"/>
              <w:rPr>
                <w:rFonts w:ascii="Arial" w:hAnsi="Arial" w:cs="Arial"/>
                <w:color w:val="000000"/>
                <w:position w:val="-2"/>
                <w:sz w:val="18"/>
                <w:szCs w:val="18"/>
              </w:rPr>
            </w:pPr>
          </w:p>
        </w:tc>
        <w:tc>
          <w:tcPr>
            <w:tcW w:w="1385" w:type="dxa"/>
            <w:tcBorders>
              <w:top w:val="single" w:sz="6" w:space="0" w:color="000000"/>
              <w:left w:val="single" w:sz="5" w:space="0" w:color="000000"/>
              <w:bottom w:val="single" w:sz="5" w:space="0" w:color="000000"/>
              <w:right w:val="single" w:sz="5" w:space="0" w:color="000000"/>
            </w:tcBorders>
            <w:vAlign w:val="center"/>
          </w:tcPr>
          <w:p w14:paraId="017D6035" w14:textId="77777777" w:rsidR="00317CF3" w:rsidRDefault="00317CF3" w:rsidP="009908F8">
            <w:pPr>
              <w:jc w:val="center"/>
              <w:rPr>
                <w:rFonts w:ascii="Arial" w:hAnsi="Arial" w:cs="Arial"/>
                <w:color w:val="000000"/>
                <w:position w:val="-2"/>
                <w:sz w:val="18"/>
                <w:szCs w:val="18"/>
              </w:rPr>
            </w:pPr>
            <w:r>
              <w:rPr>
                <w:rFonts w:ascii="Arial" w:hAnsi="Arial" w:cs="Arial"/>
                <w:color w:val="000000"/>
                <w:position w:val="-2"/>
                <w:sz w:val="18"/>
                <w:szCs w:val="18"/>
              </w:rPr>
              <w:t>DA / NE</w:t>
            </w:r>
          </w:p>
        </w:tc>
        <w:tc>
          <w:tcPr>
            <w:tcW w:w="1386" w:type="dxa"/>
            <w:tcBorders>
              <w:top w:val="single" w:sz="6" w:space="0" w:color="000000"/>
              <w:left w:val="single" w:sz="5" w:space="0" w:color="000000"/>
              <w:bottom w:val="single" w:sz="5" w:space="0" w:color="000000"/>
              <w:right w:val="single" w:sz="5" w:space="0" w:color="000000"/>
            </w:tcBorders>
            <w:vAlign w:val="center"/>
          </w:tcPr>
          <w:p w14:paraId="01826FC4" w14:textId="7E1249A2" w:rsidR="00317CF3" w:rsidRDefault="00317CF3" w:rsidP="009908F8">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317CF3" w14:paraId="02D8CAD9" w14:textId="77777777" w:rsidTr="003F4B97">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B74AB"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5477203"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0EDD3E4"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vAlign w:val="center"/>
          </w:tcPr>
          <w:p w14:paraId="75693419" w14:textId="77777777" w:rsidR="00317CF3" w:rsidRDefault="00317CF3" w:rsidP="009908F8">
            <w:pPr>
              <w:jc w:val="center"/>
            </w:pPr>
            <w:r w:rsidRPr="006E2BA4">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vAlign w:val="center"/>
          </w:tcPr>
          <w:p w14:paraId="4EE6AF1D" w14:textId="1E9FB79A" w:rsidR="00317CF3" w:rsidRDefault="00317CF3" w:rsidP="009908F8">
            <w:pPr>
              <w:jc w:val="center"/>
            </w:pPr>
            <w:r>
              <w:rPr>
                <w:rFonts w:ascii="Arial" w:hAnsi="Arial" w:cs="Arial"/>
                <w:color w:val="000000"/>
                <w:position w:val="-2"/>
                <w:sz w:val="18"/>
                <w:szCs w:val="18"/>
              </w:rPr>
              <w:t>DA / NE</w:t>
            </w:r>
          </w:p>
        </w:tc>
      </w:tr>
      <w:tr w:rsidR="00317CF3" w14:paraId="1BD73F7C" w14:textId="77777777" w:rsidTr="00347743">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A9C1B"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0739745"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D7F0C47"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3D5694F5"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6E06F44E" w14:textId="70534A10" w:rsidR="00317CF3" w:rsidRDefault="00317CF3" w:rsidP="009908F8">
            <w:pPr>
              <w:jc w:val="center"/>
            </w:pPr>
            <w:r>
              <w:rPr>
                <w:rFonts w:ascii="Arial" w:hAnsi="Arial" w:cs="Arial"/>
                <w:color w:val="000000"/>
                <w:position w:val="-2"/>
                <w:sz w:val="18"/>
                <w:szCs w:val="18"/>
              </w:rPr>
              <w:t>DA / NE</w:t>
            </w:r>
          </w:p>
        </w:tc>
      </w:tr>
      <w:tr w:rsidR="00317CF3" w14:paraId="4D57200D" w14:textId="77777777" w:rsidTr="00BE0823">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B4826"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4FB93F2"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267A952"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694190C7"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7DD772AC" w14:textId="464D2DB7" w:rsidR="00317CF3" w:rsidRDefault="00317CF3" w:rsidP="009908F8">
            <w:pPr>
              <w:jc w:val="center"/>
            </w:pPr>
            <w:r>
              <w:rPr>
                <w:rFonts w:ascii="Arial" w:hAnsi="Arial" w:cs="Arial"/>
                <w:color w:val="000000"/>
                <w:position w:val="-2"/>
                <w:sz w:val="18"/>
                <w:szCs w:val="18"/>
              </w:rPr>
              <w:t>DA / NE</w:t>
            </w:r>
          </w:p>
        </w:tc>
      </w:tr>
      <w:tr w:rsidR="00317CF3" w14:paraId="04681A16" w14:textId="77777777" w:rsidTr="0019666C">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57E66"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7EC335"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A138BE9"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505BB967"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0AEB6AAD" w14:textId="19DFA085" w:rsidR="00317CF3" w:rsidRDefault="00317CF3" w:rsidP="009908F8">
            <w:pPr>
              <w:jc w:val="center"/>
            </w:pPr>
            <w:r>
              <w:rPr>
                <w:rFonts w:ascii="Arial" w:hAnsi="Arial" w:cs="Arial"/>
                <w:color w:val="000000"/>
                <w:position w:val="-2"/>
                <w:sz w:val="18"/>
                <w:szCs w:val="18"/>
              </w:rPr>
              <w:t>DA / NE</w:t>
            </w:r>
          </w:p>
        </w:tc>
      </w:tr>
      <w:tr w:rsidR="00317CF3" w14:paraId="3671F023" w14:textId="77777777" w:rsidTr="00F31B42">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D6A0D"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59A4713"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A548EC"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4D15BD09"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01EB2EE0" w14:textId="331DDC65" w:rsidR="00317CF3" w:rsidRDefault="00317CF3" w:rsidP="009908F8">
            <w:pPr>
              <w:jc w:val="center"/>
            </w:pPr>
            <w:r>
              <w:rPr>
                <w:rFonts w:ascii="Arial" w:hAnsi="Arial" w:cs="Arial"/>
                <w:color w:val="000000"/>
                <w:position w:val="-2"/>
                <w:sz w:val="18"/>
                <w:szCs w:val="18"/>
              </w:rPr>
              <w:t>DA / NE</w:t>
            </w:r>
          </w:p>
        </w:tc>
      </w:tr>
      <w:tr w:rsidR="00317CF3" w14:paraId="56AA1774" w14:textId="77777777" w:rsidTr="00786D30">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6415D"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CD664AE"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7E11D29"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7952A934"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32287F58" w14:textId="1B9CCC83" w:rsidR="00317CF3" w:rsidRDefault="00317CF3" w:rsidP="009908F8">
            <w:pPr>
              <w:jc w:val="center"/>
            </w:pPr>
            <w:r>
              <w:rPr>
                <w:rFonts w:ascii="Arial" w:hAnsi="Arial" w:cs="Arial"/>
                <w:color w:val="000000"/>
                <w:position w:val="-2"/>
                <w:sz w:val="18"/>
                <w:szCs w:val="18"/>
              </w:rPr>
              <w:t>DA / NE</w:t>
            </w:r>
          </w:p>
        </w:tc>
      </w:tr>
      <w:tr w:rsidR="00317CF3" w14:paraId="7BA8F84D" w14:textId="77777777" w:rsidTr="00BE0BA5">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297BA"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993AB90"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12989DA"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01A37BA7"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619A6887" w14:textId="695E6B72" w:rsidR="00317CF3" w:rsidRDefault="00317CF3" w:rsidP="009908F8">
            <w:pPr>
              <w:jc w:val="center"/>
            </w:pPr>
            <w:r>
              <w:rPr>
                <w:rFonts w:ascii="Arial" w:hAnsi="Arial" w:cs="Arial"/>
                <w:color w:val="000000"/>
                <w:position w:val="-2"/>
                <w:sz w:val="18"/>
                <w:szCs w:val="18"/>
              </w:rPr>
              <w:t>DA / NE</w:t>
            </w:r>
          </w:p>
        </w:tc>
      </w:tr>
      <w:tr w:rsidR="00317CF3" w14:paraId="60B611FD" w14:textId="77777777" w:rsidTr="00240754">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AAC71"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7C6384C"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6AC63B"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309C9CA5"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3D437A42" w14:textId="664CD48C" w:rsidR="00317CF3" w:rsidRDefault="00317CF3" w:rsidP="009908F8">
            <w:pPr>
              <w:jc w:val="center"/>
            </w:pPr>
            <w:r>
              <w:rPr>
                <w:rFonts w:ascii="Arial" w:hAnsi="Arial" w:cs="Arial"/>
                <w:color w:val="000000"/>
                <w:position w:val="-2"/>
                <w:sz w:val="18"/>
                <w:szCs w:val="18"/>
              </w:rPr>
              <w:t>DA / NE</w:t>
            </w:r>
          </w:p>
        </w:tc>
      </w:tr>
      <w:tr w:rsidR="00317CF3" w14:paraId="1E29A9C8" w14:textId="77777777" w:rsidTr="00853562">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CF2D9"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E5D43CE"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AFEE890"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3AC1F989"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102CB508" w14:textId="2C82DA6C" w:rsidR="00317CF3" w:rsidRDefault="00317CF3" w:rsidP="009908F8">
            <w:pPr>
              <w:jc w:val="center"/>
            </w:pPr>
            <w:r>
              <w:rPr>
                <w:rFonts w:ascii="Arial" w:hAnsi="Arial" w:cs="Arial"/>
                <w:color w:val="000000"/>
                <w:position w:val="-2"/>
                <w:sz w:val="18"/>
                <w:szCs w:val="18"/>
              </w:rPr>
              <w:t>DA / NE</w:t>
            </w:r>
          </w:p>
        </w:tc>
      </w:tr>
      <w:tr w:rsidR="00317CF3" w14:paraId="143C3FD1" w14:textId="77777777" w:rsidTr="004B1DB2">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32823"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A078F52"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F121700"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307707B9"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24094F84" w14:textId="330239BA" w:rsidR="00317CF3" w:rsidRDefault="00317CF3" w:rsidP="009908F8">
            <w:pPr>
              <w:jc w:val="center"/>
            </w:pPr>
            <w:r>
              <w:rPr>
                <w:rFonts w:ascii="Arial" w:hAnsi="Arial" w:cs="Arial"/>
                <w:color w:val="000000"/>
                <w:position w:val="-2"/>
                <w:sz w:val="18"/>
                <w:szCs w:val="18"/>
              </w:rPr>
              <w:t>DA / NE</w:t>
            </w:r>
          </w:p>
        </w:tc>
      </w:tr>
      <w:tr w:rsidR="00317CF3" w14:paraId="649C5B22" w14:textId="77777777" w:rsidTr="001A64A1">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E5A1"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13E2DE0"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972C2CB"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4F8C6B31"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32A7A61C" w14:textId="776D5BE6" w:rsidR="00317CF3" w:rsidRDefault="00317CF3" w:rsidP="009908F8">
            <w:pPr>
              <w:jc w:val="center"/>
            </w:pPr>
            <w:r>
              <w:rPr>
                <w:rFonts w:ascii="Arial" w:hAnsi="Arial" w:cs="Arial"/>
                <w:color w:val="000000"/>
                <w:position w:val="-2"/>
                <w:sz w:val="18"/>
                <w:szCs w:val="18"/>
              </w:rPr>
              <w:t>DA / NE</w:t>
            </w:r>
          </w:p>
        </w:tc>
      </w:tr>
      <w:tr w:rsidR="00317CF3" w14:paraId="03404954" w14:textId="77777777" w:rsidTr="005A0A80">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114D2" w14:textId="77777777" w:rsidR="00317CF3" w:rsidRDefault="00317CF3"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068A496" w14:textId="77777777" w:rsidR="00317CF3" w:rsidRDefault="00317CF3"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97F08B2" w14:textId="77777777" w:rsidR="00317CF3" w:rsidRDefault="00317CF3" w:rsidP="009908F8">
            <w:pPr>
              <w:jc w:val="center"/>
              <w:rPr>
                <w:rFonts w:ascii="Arial" w:hAnsi="Arial" w:cs="Arial"/>
                <w:color w:val="000000"/>
                <w:position w:val="-2"/>
                <w:sz w:val="18"/>
                <w:szCs w:val="18"/>
              </w:rPr>
            </w:pPr>
          </w:p>
        </w:tc>
        <w:tc>
          <w:tcPr>
            <w:tcW w:w="1385" w:type="dxa"/>
            <w:tcBorders>
              <w:top w:val="single" w:sz="5" w:space="0" w:color="000000"/>
              <w:left w:val="single" w:sz="5" w:space="0" w:color="000000"/>
              <w:bottom w:val="single" w:sz="5" w:space="0" w:color="000000"/>
              <w:right w:val="single" w:sz="5" w:space="0" w:color="000000"/>
            </w:tcBorders>
          </w:tcPr>
          <w:p w14:paraId="79491277" w14:textId="77777777" w:rsidR="00317CF3" w:rsidRDefault="00317CF3" w:rsidP="009908F8">
            <w:pPr>
              <w:jc w:val="center"/>
            </w:pPr>
            <w:r w:rsidRPr="00E91F9F">
              <w:rPr>
                <w:rFonts w:ascii="Arial" w:hAnsi="Arial" w:cs="Arial"/>
                <w:color w:val="000000"/>
                <w:position w:val="-2"/>
                <w:sz w:val="18"/>
                <w:szCs w:val="18"/>
              </w:rPr>
              <w:t>DA / NE</w:t>
            </w:r>
          </w:p>
        </w:tc>
        <w:tc>
          <w:tcPr>
            <w:tcW w:w="1386" w:type="dxa"/>
            <w:tcBorders>
              <w:top w:val="single" w:sz="5" w:space="0" w:color="000000"/>
              <w:left w:val="single" w:sz="5" w:space="0" w:color="000000"/>
              <w:bottom w:val="single" w:sz="5" w:space="0" w:color="000000"/>
              <w:right w:val="single" w:sz="5" w:space="0" w:color="000000"/>
            </w:tcBorders>
          </w:tcPr>
          <w:p w14:paraId="197D9EC2" w14:textId="396B83C3" w:rsidR="00317CF3" w:rsidRDefault="00317CF3" w:rsidP="009908F8">
            <w:pPr>
              <w:jc w:val="center"/>
            </w:pPr>
            <w:r>
              <w:rPr>
                <w:rFonts w:ascii="Arial" w:hAnsi="Arial" w:cs="Arial"/>
                <w:color w:val="000000"/>
                <w:position w:val="-2"/>
                <w:sz w:val="18"/>
                <w:szCs w:val="18"/>
              </w:rPr>
              <w:t>DA / NE</w:t>
            </w:r>
          </w:p>
        </w:tc>
      </w:tr>
    </w:tbl>
    <w:p w14:paraId="52DBFDDF" w14:textId="77777777" w:rsidR="00E75E00" w:rsidRPr="004074A8" w:rsidRDefault="00E75E00" w:rsidP="00317CF3">
      <w:pPr>
        <w:spacing w:after="0"/>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tbl>
      <w:tblPr>
        <w:tblStyle w:val="NormalTablePHPDOCX"/>
        <w:tblW w:w="5000" w:type="pct"/>
        <w:tblInd w:w="108" w:type="dxa"/>
        <w:tblLook w:val="04A0" w:firstRow="1" w:lastRow="0" w:firstColumn="1" w:lastColumn="0" w:noHBand="0" w:noVBand="1"/>
      </w:tblPr>
      <w:tblGrid>
        <w:gridCol w:w="4535"/>
        <w:gridCol w:w="4535"/>
      </w:tblGrid>
      <w:tr w:rsidR="00E75E00" w14:paraId="05976F8D" w14:textId="77777777" w:rsidTr="009908F8">
        <w:tc>
          <w:tcPr>
            <w:tcW w:w="2500" w:type="pct"/>
            <w:tcMar>
              <w:top w:w="75" w:type="dxa"/>
              <w:bottom w:w="75" w:type="dxa"/>
            </w:tcMar>
            <w:vAlign w:val="center"/>
          </w:tcPr>
          <w:p w14:paraId="07E1E915" w14:textId="77777777" w:rsidR="00E75E00" w:rsidRDefault="00E75E00" w:rsidP="009908F8">
            <w:pPr>
              <w:rPr>
                <w:rFonts w:ascii="Arial" w:hAnsi="Arial" w:cs="Arial"/>
                <w:color w:val="000000"/>
                <w:position w:val="-2"/>
                <w:sz w:val="18"/>
                <w:szCs w:val="18"/>
              </w:rPr>
            </w:pPr>
          </w:p>
          <w:p w14:paraId="00B77BDC" w14:textId="77777777" w:rsidR="00E75E00" w:rsidRDefault="00E75E00" w:rsidP="009908F8">
            <w:r>
              <w:rPr>
                <w:rFonts w:ascii="Arial" w:hAnsi="Arial" w:cs="Arial"/>
                <w:color w:val="000000"/>
                <w:position w:val="-2"/>
                <w:sz w:val="18"/>
                <w:szCs w:val="18"/>
              </w:rPr>
              <w:t>Kraj in datum:</w:t>
            </w:r>
          </w:p>
        </w:tc>
        <w:tc>
          <w:tcPr>
            <w:tcW w:w="0" w:type="auto"/>
            <w:tcMar>
              <w:top w:w="75" w:type="dxa"/>
              <w:bottom w:w="75" w:type="dxa"/>
            </w:tcMar>
            <w:vAlign w:val="center"/>
          </w:tcPr>
          <w:p w14:paraId="1A17675D" w14:textId="77777777" w:rsidR="00E75E00" w:rsidRDefault="00E75E00" w:rsidP="009908F8">
            <w:pPr>
              <w:rPr>
                <w:rFonts w:ascii="Arial" w:hAnsi="Arial" w:cs="Arial"/>
                <w:color w:val="000000"/>
                <w:position w:val="-2"/>
                <w:sz w:val="18"/>
                <w:szCs w:val="18"/>
              </w:rPr>
            </w:pPr>
          </w:p>
          <w:p w14:paraId="0EE5165C" w14:textId="77777777" w:rsidR="00E75E00" w:rsidRDefault="00E75E00" w:rsidP="009908F8">
            <w:r>
              <w:rPr>
                <w:rFonts w:ascii="Arial" w:hAnsi="Arial" w:cs="Arial"/>
                <w:color w:val="000000"/>
                <w:position w:val="-2"/>
                <w:sz w:val="18"/>
                <w:szCs w:val="18"/>
              </w:rPr>
              <w:t>Ime in priimek: _____________________</w:t>
            </w:r>
          </w:p>
        </w:tc>
      </w:tr>
      <w:tr w:rsidR="00E75E00" w14:paraId="2A0EDB60" w14:textId="77777777" w:rsidTr="009908F8">
        <w:tc>
          <w:tcPr>
            <w:tcW w:w="2500" w:type="pct"/>
            <w:tcMar>
              <w:top w:w="75" w:type="dxa"/>
              <w:bottom w:w="75" w:type="dxa"/>
            </w:tcMar>
            <w:vAlign w:val="center"/>
          </w:tcPr>
          <w:p w14:paraId="1D9F1ED2" w14:textId="77777777" w:rsidR="00E75E00" w:rsidRDefault="00E75E00" w:rsidP="009908F8">
            <w:r>
              <w:rPr>
                <w:rFonts w:ascii="Arial" w:hAnsi="Arial" w:cs="Arial"/>
                <w:color w:val="000000"/>
                <w:position w:val="-2"/>
                <w:sz w:val="18"/>
                <w:szCs w:val="18"/>
              </w:rPr>
              <w:t> </w:t>
            </w:r>
          </w:p>
        </w:tc>
        <w:tc>
          <w:tcPr>
            <w:tcW w:w="0" w:type="auto"/>
            <w:tcMar>
              <w:top w:w="75" w:type="dxa"/>
              <w:bottom w:w="75" w:type="dxa"/>
            </w:tcMar>
            <w:vAlign w:val="center"/>
          </w:tcPr>
          <w:p w14:paraId="7C6E2F05" w14:textId="77777777" w:rsidR="00E75E00" w:rsidRDefault="00E75E00" w:rsidP="009908F8">
            <w:pPr>
              <w:jc w:val="center"/>
            </w:pPr>
            <w:r>
              <w:rPr>
                <w:rFonts w:ascii="Arial" w:hAnsi="Arial" w:cs="Arial"/>
                <w:color w:val="A9A9A9"/>
                <w:position w:val="-2"/>
                <w:sz w:val="18"/>
                <w:szCs w:val="18"/>
              </w:rPr>
              <w:t>(podpis)</w:t>
            </w:r>
          </w:p>
        </w:tc>
      </w:tr>
    </w:tbl>
    <w:p w14:paraId="1702BA09" w14:textId="77777777" w:rsidR="00E75E00" w:rsidRDefault="00E75E00" w:rsidP="00E75E00">
      <w:pPr>
        <w:jc w:val="both"/>
        <w:rPr>
          <w:rFonts w:ascii="Arial" w:hAnsi="Arial" w:cs="Arial"/>
          <w:sz w:val="18"/>
          <w:szCs w:val="18"/>
        </w:rPr>
      </w:pPr>
    </w:p>
    <w:p w14:paraId="3A5E4DE4" w14:textId="77777777" w:rsidR="00E75E00" w:rsidRPr="003A2013" w:rsidRDefault="00E75E00" w:rsidP="00E75E00">
      <w:pPr>
        <w:sectPr w:rsidR="00E75E00" w:rsidRPr="003A2013" w:rsidSect="004105D4">
          <w:pgSz w:w="11906" w:h="16838"/>
          <w:pgMar w:top="1418" w:right="1418" w:bottom="1418" w:left="1418" w:header="567" w:footer="596" w:gutter="0"/>
          <w:cols w:space="708"/>
          <w:docGrid w:linePitch="360"/>
        </w:sectPr>
      </w:pPr>
    </w:p>
    <w:p w14:paraId="4EDEFC8B" w14:textId="37579B6C" w:rsidR="00E75E00" w:rsidRPr="003A2013" w:rsidRDefault="00E75E00" w:rsidP="00E75E00">
      <w:pPr>
        <w:tabs>
          <w:tab w:val="center" w:pos="4535"/>
        </w:tabs>
        <w:spacing w:before="225" w:after="225" w:line="240" w:lineRule="auto"/>
        <w:jc w:val="right"/>
        <w:rPr>
          <w:rFonts w:ascii="Arial" w:hAnsi="Arial" w:cs="Arial"/>
          <w:sz w:val="18"/>
          <w:szCs w:val="18"/>
        </w:rPr>
      </w:pPr>
      <w:r w:rsidRPr="003A2013">
        <w:rPr>
          <w:rFonts w:ascii="Arial" w:hAnsi="Arial" w:cs="Arial"/>
          <w:color w:val="000000"/>
          <w:sz w:val="18"/>
          <w:szCs w:val="18"/>
        </w:rPr>
        <w:lastRenderedPageBreak/>
        <w:t> </w:t>
      </w:r>
      <w:r w:rsidRPr="003A2013">
        <w:rPr>
          <w:rFonts w:ascii="Arial" w:hAnsi="Arial" w:cs="Arial"/>
          <w:sz w:val="18"/>
          <w:szCs w:val="18"/>
        </w:rPr>
        <w:t xml:space="preserve">Obrazec št: </w:t>
      </w:r>
      <w:r>
        <w:rPr>
          <w:rFonts w:ascii="Arial" w:hAnsi="Arial" w:cs="Arial"/>
          <w:sz w:val="18"/>
          <w:szCs w:val="18"/>
        </w:rPr>
        <w:t>8</w:t>
      </w:r>
    </w:p>
    <w:p w14:paraId="5B8B3CBB" w14:textId="77777777" w:rsidR="00E75E00" w:rsidRPr="003A2013" w:rsidRDefault="00E75E00" w:rsidP="00E75E0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Vzorec menične izjave za resnost ponudbe</w:t>
      </w:r>
    </w:p>
    <w:p w14:paraId="07A5C2C8" w14:textId="77777777" w:rsidR="00E75E00" w:rsidRPr="003A2013" w:rsidRDefault="00E75E00" w:rsidP="00E75E00">
      <w:pPr>
        <w:spacing w:after="120"/>
        <w:rPr>
          <w:rFonts w:ascii="Arial" w:hAnsi="Arial" w:cs="Arial"/>
        </w:rPr>
      </w:pPr>
    </w:p>
    <w:p w14:paraId="7D2E14E5" w14:textId="77777777" w:rsidR="00E75E00" w:rsidRPr="003A2013" w:rsidRDefault="00E75E00" w:rsidP="00E75E00">
      <w:pPr>
        <w:spacing w:before="225" w:after="225" w:line="240" w:lineRule="auto"/>
        <w:jc w:val="center"/>
      </w:pPr>
      <w:r w:rsidRPr="003A2013">
        <w:rPr>
          <w:rFonts w:ascii="Arial" w:hAnsi="Arial" w:cs="Arial"/>
          <w:b/>
          <w:bCs/>
          <w:color w:val="000000"/>
          <w:sz w:val="24"/>
          <w:szCs w:val="24"/>
        </w:rPr>
        <w:t>MENIČNA IZJAVA</w:t>
      </w:r>
    </w:p>
    <w:p w14:paraId="6BE495C4" w14:textId="77777777" w:rsidR="00E75E00" w:rsidRPr="003A2013" w:rsidRDefault="00E75E00" w:rsidP="00E75E00">
      <w:pPr>
        <w:spacing w:before="225" w:after="225" w:line="240" w:lineRule="auto"/>
        <w:jc w:val="center"/>
      </w:pPr>
      <w:r w:rsidRPr="003A2013">
        <w:rPr>
          <w:rFonts w:ascii="Arial" w:hAnsi="Arial" w:cs="Arial"/>
          <w:color w:val="000000"/>
          <w:sz w:val="21"/>
          <w:szCs w:val="21"/>
        </w:rPr>
        <w:t>s pooblastilom za izpolnitev in unovčenje menice</w:t>
      </w:r>
    </w:p>
    <w:p w14:paraId="3B5274B8" w14:textId="77777777" w:rsidR="00E75E00" w:rsidRPr="003A2013" w:rsidRDefault="00E75E00" w:rsidP="00E75E00">
      <w:pPr>
        <w:spacing w:before="225" w:after="225" w:line="240" w:lineRule="auto"/>
        <w:jc w:val="both"/>
      </w:pPr>
      <w:r w:rsidRPr="003A2013">
        <w:rPr>
          <w:rFonts w:ascii="Arial" w:hAnsi="Arial" w:cs="Arial"/>
          <w:color w:val="000000"/>
          <w:sz w:val="18"/>
          <w:szCs w:val="18"/>
        </w:rPr>
        <w:t> </w:t>
      </w:r>
    </w:p>
    <w:p w14:paraId="65547BB3" w14:textId="21850CF7" w:rsidR="00E75E00" w:rsidRPr="003A2013" w:rsidRDefault="00E75E00" w:rsidP="00E75E00">
      <w:pPr>
        <w:spacing w:before="225" w:after="225" w:line="240" w:lineRule="auto"/>
        <w:jc w:val="both"/>
      </w:pPr>
      <w:r w:rsidRPr="003A2013">
        <w:rPr>
          <w:rFonts w:ascii="Arial" w:hAnsi="Arial" w:cs="Arial"/>
          <w:color w:val="000000"/>
          <w:sz w:val="18"/>
          <w:szCs w:val="18"/>
        </w:rPr>
        <w:t xml:space="preserve">Naročniku </w:t>
      </w:r>
      <w:r w:rsidR="00317CF3" w:rsidRPr="00317CF3">
        <w:rPr>
          <w:rFonts w:ascii="Arial" w:hAnsi="Arial" w:cs="Arial"/>
          <w:color w:val="000000"/>
          <w:sz w:val="18"/>
          <w:szCs w:val="18"/>
        </w:rPr>
        <w:t>OBČIN</w:t>
      </w:r>
      <w:r w:rsidR="00317CF3">
        <w:rPr>
          <w:rFonts w:ascii="Arial" w:hAnsi="Arial" w:cs="Arial"/>
          <w:color w:val="000000"/>
          <w:sz w:val="18"/>
          <w:szCs w:val="18"/>
        </w:rPr>
        <w:t>I</w:t>
      </w:r>
      <w:r w:rsidR="00317CF3" w:rsidRPr="00317CF3">
        <w:rPr>
          <w:rFonts w:ascii="Arial" w:hAnsi="Arial" w:cs="Arial"/>
          <w:color w:val="000000"/>
          <w:sz w:val="18"/>
          <w:szCs w:val="18"/>
        </w:rPr>
        <w:t xml:space="preserve"> IDRIJA, Mestni trg 1, 5280 Idrija</w:t>
      </w:r>
      <w:r w:rsidRPr="003A2013">
        <w:rPr>
          <w:rFonts w:ascii="Arial" w:hAnsi="Arial" w:cs="Arial"/>
          <w:color w:val="000000"/>
          <w:sz w:val="18"/>
          <w:szCs w:val="18"/>
        </w:rPr>
        <w:t>, kot zavarovanje za </w:t>
      </w:r>
      <w:r w:rsidRPr="003A2013">
        <w:rPr>
          <w:rFonts w:ascii="Arial" w:hAnsi="Arial" w:cs="Arial"/>
          <w:b/>
          <w:bCs/>
          <w:color w:val="000000"/>
          <w:sz w:val="18"/>
          <w:szCs w:val="18"/>
        </w:rPr>
        <w:t>resnost naše ponudbe</w:t>
      </w:r>
      <w:r w:rsidRPr="003A2013">
        <w:rPr>
          <w:rFonts w:ascii="Arial" w:hAnsi="Arial" w:cs="Arial"/>
          <w:color w:val="000000"/>
          <w:sz w:val="18"/>
          <w:szCs w:val="18"/>
        </w:rPr>
        <w:t> za pridobitev javnega naročila</w:t>
      </w:r>
    </w:p>
    <w:p w14:paraId="149887E5" w14:textId="00E1674C" w:rsidR="00E75E00" w:rsidRDefault="00E75E00" w:rsidP="00E75E00">
      <w:pPr>
        <w:spacing w:before="225" w:after="225" w:line="240" w:lineRule="auto"/>
        <w:jc w:val="center"/>
        <w:rPr>
          <w:rFonts w:ascii="Arial" w:hAnsi="Arial" w:cs="Arial"/>
          <w:b/>
          <w:bCs/>
          <w:color w:val="000000"/>
          <w:sz w:val="18"/>
          <w:szCs w:val="18"/>
        </w:rPr>
      </w:pPr>
      <w:r w:rsidRPr="007834F9">
        <w:rPr>
          <w:rFonts w:ascii="Arial" w:hAnsi="Arial" w:cs="Arial"/>
          <w:b/>
          <w:bCs/>
          <w:color w:val="000000"/>
          <w:sz w:val="18"/>
          <w:szCs w:val="18"/>
        </w:rPr>
        <w:t xml:space="preserve">Izvajanje storitev posebnih linijskih prevozov šoloobveznih otrok na območju občine </w:t>
      </w:r>
      <w:r w:rsidR="00317CF3">
        <w:rPr>
          <w:rFonts w:ascii="Arial" w:hAnsi="Arial" w:cs="Arial"/>
          <w:b/>
          <w:bCs/>
          <w:color w:val="000000"/>
          <w:sz w:val="18"/>
          <w:szCs w:val="18"/>
        </w:rPr>
        <w:t>Idrija</w:t>
      </w:r>
    </w:p>
    <w:p w14:paraId="3F6E1753" w14:textId="63B884DD" w:rsidR="00317CF3" w:rsidRDefault="00317CF3" w:rsidP="00E75E00">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za sklop: ______</w:t>
      </w:r>
    </w:p>
    <w:p w14:paraId="3AA20E52" w14:textId="77777777" w:rsidR="00E75E00" w:rsidRPr="003A2013" w:rsidRDefault="00E75E00" w:rsidP="00E75E00">
      <w:pPr>
        <w:spacing w:before="225" w:after="225" w:line="240" w:lineRule="auto"/>
        <w:jc w:val="both"/>
      </w:pPr>
      <w:r w:rsidRPr="003A2013">
        <w:rPr>
          <w:rFonts w:ascii="Arial" w:hAnsi="Arial" w:cs="Arial"/>
          <w:color w:val="000000"/>
          <w:sz w:val="18"/>
          <w:szCs w:val="18"/>
        </w:rPr>
        <w:t>izročamo bianko lastno menico ter menično izjavo s pooblastilom za izpolnitev in unovčenje menice.</w:t>
      </w:r>
    </w:p>
    <w:p w14:paraId="4B45A71A" w14:textId="6D01D663" w:rsidR="00E75E00" w:rsidRPr="003A2013" w:rsidRDefault="00E75E00" w:rsidP="00317CF3">
      <w:pPr>
        <w:spacing w:before="480" w:after="225" w:line="240" w:lineRule="auto"/>
        <w:jc w:val="both"/>
      </w:pPr>
      <w:r w:rsidRPr="003A2013">
        <w:rPr>
          <w:rFonts w:ascii="Arial" w:hAnsi="Arial" w:cs="Arial"/>
          <w:color w:val="000000"/>
          <w:sz w:val="18"/>
          <w:szCs w:val="18"/>
        </w:rPr>
        <w:t>Naročnika OBČIN</w:t>
      </w:r>
      <w:r w:rsidR="001402C9">
        <w:rPr>
          <w:rFonts w:ascii="Arial" w:hAnsi="Arial" w:cs="Arial"/>
          <w:color w:val="000000"/>
          <w:sz w:val="18"/>
          <w:szCs w:val="18"/>
        </w:rPr>
        <w:t>O</w:t>
      </w:r>
      <w:r w:rsidRPr="003A2013">
        <w:rPr>
          <w:rFonts w:ascii="Arial" w:hAnsi="Arial" w:cs="Arial"/>
          <w:color w:val="000000"/>
          <w:sz w:val="18"/>
          <w:szCs w:val="18"/>
        </w:rPr>
        <w:t xml:space="preserve"> </w:t>
      </w:r>
      <w:r w:rsidR="00317CF3">
        <w:rPr>
          <w:rFonts w:ascii="Arial" w:hAnsi="Arial" w:cs="Arial"/>
          <w:color w:val="000000"/>
          <w:sz w:val="18"/>
          <w:szCs w:val="18"/>
        </w:rPr>
        <w:t>IDRIJA</w:t>
      </w:r>
      <w:r w:rsidR="001402C9">
        <w:rPr>
          <w:rFonts w:ascii="Arial" w:hAnsi="Arial" w:cs="Arial"/>
          <w:color w:val="000000"/>
          <w:sz w:val="18"/>
          <w:szCs w:val="18"/>
        </w:rPr>
        <w:t xml:space="preserve"> </w:t>
      </w:r>
      <w:r w:rsidRPr="003A2013">
        <w:rPr>
          <w:rFonts w:ascii="Arial" w:hAnsi="Arial" w:cs="Arial"/>
          <w:color w:val="000000"/>
          <w:sz w:val="18"/>
          <w:szCs w:val="18"/>
        </w:rPr>
        <w:t xml:space="preserve">pooblaščamo, da izpolni priloženo menico z zneskom v višini </w:t>
      </w:r>
      <w:r w:rsidR="00317CF3">
        <w:rPr>
          <w:rFonts w:ascii="Arial" w:hAnsi="Arial" w:cs="Arial"/>
          <w:b/>
          <w:bCs/>
          <w:color w:val="000000"/>
          <w:sz w:val="18"/>
          <w:szCs w:val="18"/>
        </w:rPr>
        <w:t>____________</w:t>
      </w:r>
      <w:r w:rsidR="001402C9">
        <w:rPr>
          <w:rFonts w:ascii="Arial" w:hAnsi="Arial" w:cs="Arial"/>
          <w:b/>
          <w:bCs/>
          <w:color w:val="000000"/>
          <w:sz w:val="18"/>
          <w:szCs w:val="18"/>
        </w:rPr>
        <w:t xml:space="preserve"> </w:t>
      </w:r>
      <w:r w:rsidRPr="003A2013">
        <w:rPr>
          <w:rFonts w:ascii="Arial" w:hAnsi="Arial" w:cs="Arial"/>
          <w:b/>
          <w:bCs/>
          <w:color w:val="000000"/>
          <w:sz w:val="18"/>
          <w:szCs w:val="18"/>
        </w:rPr>
        <w:t>EUR</w:t>
      </w:r>
    </w:p>
    <w:p w14:paraId="4A287E5D" w14:textId="77777777" w:rsidR="00E75E00" w:rsidRPr="003A2013" w:rsidRDefault="00E75E00" w:rsidP="00E75E00">
      <w:pPr>
        <w:spacing w:before="225" w:after="225" w:line="240" w:lineRule="auto"/>
        <w:jc w:val="both"/>
      </w:pPr>
      <w:r w:rsidRPr="003A201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E75E00" w:rsidRPr="003A2013" w14:paraId="7DC6E2C4" w14:textId="77777777" w:rsidTr="009908F8">
        <w:tc>
          <w:tcPr>
            <w:tcW w:w="0" w:type="auto"/>
            <w:tcMar>
              <w:top w:w="0" w:type="auto"/>
              <w:bottom w:w="0" w:type="auto"/>
            </w:tcMar>
          </w:tcPr>
          <w:p w14:paraId="0E84A189" w14:textId="77777777" w:rsidR="00E75E00" w:rsidRPr="003A2013" w:rsidRDefault="00E75E00">
            <w:pPr>
              <w:numPr>
                <w:ilvl w:val="0"/>
                <w:numId w:val="18"/>
              </w:numPr>
              <w:rPr>
                <w:rFonts w:ascii="Arial" w:hAnsi="Arial" w:cs="Arial"/>
                <w:color w:val="000000"/>
                <w:sz w:val="18"/>
                <w:szCs w:val="18"/>
              </w:rPr>
            </w:pPr>
            <w:r w:rsidRPr="003A2013">
              <w:rPr>
                <w:rFonts w:ascii="Arial" w:hAnsi="Arial" w:cs="Arial"/>
                <w:color w:val="000000"/>
                <w:sz w:val="18"/>
                <w:szCs w:val="18"/>
              </w:rPr>
              <w:t>ponudbo umaknemo po roku za oddajo ponudb oziroma odstopimo od ponudbe ali</w:t>
            </w:r>
          </w:p>
          <w:p w14:paraId="1135BFE4" w14:textId="77777777" w:rsidR="00E75E00" w:rsidRPr="003A2013" w:rsidRDefault="00E75E00">
            <w:pPr>
              <w:numPr>
                <w:ilvl w:val="0"/>
                <w:numId w:val="18"/>
              </w:numPr>
              <w:rPr>
                <w:rFonts w:ascii="Arial" w:hAnsi="Arial" w:cs="Arial"/>
                <w:color w:val="000000"/>
                <w:sz w:val="18"/>
                <w:szCs w:val="18"/>
              </w:rPr>
            </w:pPr>
            <w:r w:rsidRPr="003A2013">
              <w:rPr>
                <w:rFonts w:ascii="Arial" w:hAnsi="Arial" w:cs="Arial"/>
                <w:color w:val="000000"/>
                <w:sz w:val="18"/>
                <w:szCs w:val="18"/>
              </w:rPr>
              <w:t>ne predložimo zahtevanih dokazil ali pojasnil za navedbe v ponudbi v določenem roku ali</w:t>
            </w:r>
          </w:p>
          <w:p w14:paraId="560F4D5E" w14:textId="77777777" w:rsidR="00E75E00" w:rsidRPr="003A2013" w:rsidRDefault="00E75E00">
            <w:pPr>
              <w:numPr>
                <w:ilvl w:val="0"/>
                <w:numId w:val="18"/>
              </w:numPr>
              <w:rPr>
                <w:rFonts w:ascii="Arial" w:hAnsi="Arial" w:cs="Arial"/>
                <w:color w:val="000000"/>
                <w:sz w:val="18"/>
                <w:szCs w:val="18"/>
              </w:rPr>
            </w:pPr>
            <w:r w:rsidRPr="003A2013">
              <w:rPr>
                <w:rFonts w:ascii="Arial" w:hAnsi="Arial" w:cs="Arial"/>
                <w:color w:val="000000"/>
                <w:sz w:val="18"/>
                <w:szCs w:val="18"/>
              </w:rPr>
              <w:t>ne soglašamo z odpravo napak v ponudbi ali</w:t>
            </w:r>
          </w:p>
          <w:p w14:paraId="2417EA30" w14:textId="77777777" w:rsidR="00E75E00" w:rsidRPr="003A2013" w:rsidRDefault="00E75E00">
            <w:pPr>
              <w:numPr>
                <w:ilvl w:val="0"/>
                <w:numId w:val="18"/>
              </w:numPr>
              <w:rPr>
                <w:rFonts w:ascii="Arial" w:hAnsi="Arial" w:cs="Arial"/>
                <w:color w:val="000000"/>
                <w:sz w:val="18"/>
                <w:szCs w:val="18"/>
              </w:rPr>
            </w:pPr>
            <w:r w:rsidRPr="003A2013">
              <w:rPr>
                <w:rFonts w:ascii="Arial" w:hAnsi="Arial" w:cs="Arial"/>
                <w:color w:val="000000"/>
                <w:sz w:val="18"/>
                <w:szCs w:val="18"/>
              </w:rPr>
              <w:t>ne sklenemo pogodbe v določenem roku ali</w:t>
            </w:r>
          </w:p>
          <w:p w14:paraId="44800183" w14:textId="77777777" w:rsidR="00E75E00" w:rsidRPr="003A2013" w:rsidRDefault="00E75E00">
            <w:pPr>
              <w:numPr>
                <w:ilvl w:val="0"/>
                <w:numId w:val="18"/>
              </w:numPr>
              <w:rPr>
                <w:rFonts w:ascii="Arial" w:hAnsi="Arial" w:cs="Arial"/>
                <w:color w:val="000000"/>
                <w:sz w:val="18"/>
                <w:szCs w:val="18"/>
              </w:rPr>
            </w:pPr>
            <w:r w:rsidRPr="003A2013">
              <w:rPr>
                <w:rFonts w:ascii="Arial" w:hAnsi="Arial" w:cs="Arial"/>
                <w:color w:val="000000"/>
                <w:sz w:val="18"/>
                <w:szCs w:val="18"/>
              </w:rPr>
              <w:t>po sklenitvi pogodbe v določenem roku ne predložimo zavarovanja za dobro izvedbo pogodbenih obveznosti.</w:t>
            </w:r>
          </w:p>
        </w:tc>
      </w:tr>
    </w:tbl>
    <w:p w14:paraId="51F673C9" w14:textId="77777777" w:rsidR="00E75E00" w:rsidRPr="003A2013" w:rsidRDefault="00E75E00" w:rsidP="00E75E00">
      <w:pPr>
        <w:spacing w:before="225" w:after="225" w:line="240" w:lineRule="auto"/>
        <w:jc w:val="both"/>
      </w:pPr>
      <w:r w:rsidRPr="003A2013">
        <w:rPr>
          <w:rFonts w:ascii="Arial" w:hAnsi="Arial" w:cs="Arial"/>
          <w:color w:val="000000"/>
          <w:sz w:val="18"/>
          <w:szCs w:val="18"/>
        </w:rPr>
        <w:t>Menična izjava je veljavna od njenega podpisa do izteka roka veljavnosti zavarovanja za resnost ponudbe po predmetnem naročilu, t.j. najkasneje do ____________.</w:t>
      </w:r>
    </w:p>
    <w:p w14:paraId="76C4C626" w14:textId="77777777" w:rsidR="00E75E00" w:rsidRPr="003A2013" w:rsidRDefault="00E75E00" w:rsidP="00E75E00">
      <w:pPr>
        <w:spacing w:before="225" w:after="225" w:line="240" w:lineRule="auto"/>
        <w:jc w:val="both"/>
      </w:pPr>
      <w:r w:rsidRPr="003A2013">
        <w:rPr>
          <w:rFonts w:ascii="Arial" w:hAnsi="Arial" w:cs="Arial"/>
          <w:color w:val="000000"/>
          <w:sz w:val="18"/>
          <w:szCs w:val="18"/>
        </w:rPr>
        <w:t>Menica je unovčljiva pri: </w:t>
      </w:r>
      <w:r w:rsidRPr="003A2013">
        <w:rPr>
          <w:rFonts w:ascii="Arial" w:hAnsi="Arial" w:cs="Arial"/>
          <w:color w:val="000000"/>
          <w:sz w:val="18"/>
          <w:szCs w:val="18"/>
          <w:u w:val="single"/>
        </w:rPr>
        <w:t>_______________</w:t>
      </w:r>
    </w:p>
    <w:p w14:paraId="75F2A1BA" w14:textId="77777777" w:rsidR="00E75E00" w:rsidRPr="003A2013" w:rsidRDefault="00E75E00" w:rsidP="00E75E00">
      <w:pPr>
        <w:spacing w:before="225" w:after="225" w:line="240" w:lineRule="auto"/>
        <w:jc w:val="both"/>
      </w:pPr>
      <w:r w:rsidRPr="003A2013">
        <w:rPr>
          <w:rFonts w:ascii="Arial" w:hAnsi="Arial" w:cs="Arial"/>
          <w:color w:val="000000"/>
          <w:sz w:val="18"/>
          <w:szCs w:val="18"/>
        </w:rPr>
        <w:t>s transakcijskega računa (TRR): </w:t>
      </w:r>
      <w:r w:rsidRPr="003A2013">
        <w:rPr>
          <w:rFonts w:ascii="Arial" w:hAnsi="Arial" w:cs="Arial"/>
          <w:color w:val="000000"/>
          <w:sz w:val="18"/>
          <w:szCs w:val="18"/>
          <w:u w:val="single"/>
        </w:rPr>
        <w:t>_______________</w:t>
      </w:r>
    </w:p>
    <w:p w14:paraId="78335B6C" w14:textId="77777777" w:rsidR="00E75E00" w:rsidRPr="003A2013" w:rsidRDefault="00E75E00" w:rsidP="00E75E00">
      <w:pPr>
        <w:spacing w:before="225" w:after="225" w:line="240" w:lineRule="auto"/>
        <w:jc w:val="both"/>
      </w:pPr>
      <w:r w:rsidRPr="003A2013">
        <w:rPr>
          <w:rFonts w:ascii="Arial" w:hAnsi="Arial" w:cs="Arial"/>
          <w:color w:val="000000"/>
          <w:sz w:val="18"/>
          <w:szCs w:val="18"/>
        </w:rPr>
        <w:t>Priloga: </w:t>
      </w:r>
    </w:p>
    <w:p w14:paraId="65472C01" w14:textId="77777777" w:rsidR="00E75E00" w:rsidRPr="003A2013" w:rsidRDefault="00E75E00" w:rsidP="00E75E00">
      <w:pPr>
        <w:spacing w:before="225" w:after="225" w:line="240" w:lineRule="auto"/>
        <w:jc w:val="both"/>
      </w:pPr>
      <w:r w:rsidRPr="003A2013">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E75E00" w:rsidRPr="003A2013" w14:paraId="729A4BCC" w14:textId="77777777" w:rsidTr="009908F8">
        <w:tc>
          <w:tcPr>
            <w:tcW w:w="4080" w:type="dxa"/>
            <w:tcMar>
              <w:top w:w="75" w:type="dxa"/>
              <w:bottom w:w="75" w:type="dxa"/>
            </w:tcMar>
            <w:vAlign w:val="center"/>
          </w:tcPr>
          <w:p w14:paraId="7670003F" w14:textId="77777777" w:rsidR="00E75E00" w:rsidRPr="003A2013" w:rsidRDefault="00E75E00" w:rsidP="009908F8">
            <w:r w:rsidRPr="003A2013">
              <w:rPr>
                <w:rFonts w:ascii="Arial" w:hAnsi="Arial" w:cs="Arial"/>
                <w:color w:val="000000"/>
                <w:position w:val="-2"/>
                <w:sz w:val="18"/>
                <w:szCs w:val="18"/>
              </w:rPr>
              <w:t>Kraj: </w:t>
            </w:r>
            <w:r w:rsidRPr="003A2013">
              <w:rPr>
                <w:rFonts w:ascii="Arial" w:hAnsi="Arial" w:cs="Arial"/>
                <w:color w:val="000000"/>
                <w:position w:val="-2"/>
                <w:sz w:val="18"/>
                <w:szCs w:val="18"/>
                <w:u w:val="single"/>
              </w:rPr>
              <w:t>_______________</w:t>
            </w:r>
          </w:p>
        </w:tc>
        <w:tc>
          <w:tcPr>
            <w:tcW w:w="0" w:type="auto"/>
            <w:tcMar>
              <w:top w:w="75" w:type="dxa"/>
              <w:bottom w:w="75" w:type="dxa"/>
            </w:tcMar>
            <w:vAlign w:val="center"/>
          </w:tcPr>
          <w:p w14:paraId="41C66194" w14:textId="77777777" w:rsidR="00E75E00" w:rsidRPr="003A2013" w:rsidRDefault="00E75E00" w:rsidP="009908F8">
            <w:pPr>
              <w:jc w:val="center"/>
            </w:pPr>
            <w:r w:rsidRPr="003A2013">
              <w:rPr>
                <w:rFonts w:ascii="Arial" w:hAnsi="Arial" w:cs="Arial"/>
                <w:color w:val="000000"/>
                <w:position w:val="-2"/>
                <w:sz w:val="18"/>
                <w:szCs w:val="18"/>
              </w:rPr>
              <w:t>Izdajatelj menice: </w:t>
            </w:r>
            <w:r w:rsidRPr="003A2013">
              <w:rPr>
                <w:rFonts w:ascii="Arial" w:hAnsi="Arial" w:cs="Arial"/>
                <w:color w:val="000000"/>
                <w:position w:val="-2"/>
                <w:sz w:val="18"/>
                <w:szCs w:val="18"/>
                <w:u w:val="single"/>
              </w:rPr>
              <w:t>_______________</w:t>
            </w:r>
          </w:p>
        </w:tc>
      </w:tr>
      <w:tr w:rsidR="00E75E00" w:rsidRPr="003A2013" w14:paraId="271171AB" w14:textId="77777777" w:rsidTr="009908F8">
        <w:tc>
          <w:tcPr>
            <w:tcW w:w="4080" w:type="dxa"/>
            <w:tcMar>
              <w:top w:w="75" w:type="dxa"/>
              <w:bottom w:w="75" w:type="dxa"/>
            </w:tcMar>
            <w:vAlign w:val="center"/>
          </w:tcPr>
          <w:p w14:paraId="245AB391" w14:textId="77777777" w:rsidR="00E75E00" w:rsidRPr="003A2013" w:rsidRDefault="00E75E00" w:rsidP="009908F8">
            <w:r w:rsidRPr="003A2013">
              <w:rPr>
                <w:rFonts w:ascii="Arial" w:hAnsi="Arial" w:cs="Arial"/>
                <w:color w:val="000000"/>
                <w:position w:val="-2"/>
                <w:sz w:val="18"/>
                <w:szCs w:val="18"/>
              </w:rPr>
              <w:t>Datum: </w:t>
            </w:r>
            <w:r w:rsidRPr="003A2013">
              <w:rPr>
                <w:rFonts w:ascii="Arial" w:hAnsi="Arial" w:cs="Arial"/>
                <w:color w:val="000000"/>
                <w:position w:val="-2"/>
                <w:sz w:val="18"/>
                <w:szCs w:val="18"/>
                <w:u w:val="single"/>
              </w:rPr>
              <w:t>_______________</w:t>
            </w:r>
          </w:p>
        </w:tc>
        <w:tc>
          <w:tcPr>
            <w:tcW w:w="0" w:type="auto"/>
            <w:tcMar>
              <w:top w:w="75" w:type="dxa"/>
              <w:bottom w:w="75" w:type="dxa"/>
            </w:tcMar>
            <w:vAlign w:val="center"/>
          </w:tcPr>
          <w:p w14:paraId="46A78F14" w14:textId="77777777" w:rsidR="00E75E00" w:rsidRPr="003A2013" w:rsidRDefault="00E75E00" w:rsidP="009908F8"/>
          <w:p w14:paraId="2528BE18" w14:textId="77777777" w:rsidR="00E75E00" w:rsidRPr="003A2013" w:rsidRDefault="00E75E00" w:rsidP="009908F8">
            <w:pPr>
              <w:jc w:val="center"/>
            </w:pPr>
            <w:r w:rsidRPr="003A2013">
              <w:rPr>
                <w:rFonts w:ascii="Arial" w:hAnsi="Arial" w:cs="Arial"/>
                <w:color w:val="A9A9A9"/>
                <w:position w:val="-2"/>
                <w:sz w:val="18"/>
                <w:szCs w:val="18"/>
              </w:rPr>
              <w:t>(žig in podpis)</w:t>
            </w:r>
          </w:p>
        </w:tc>
      </w:tr>
    </w:tbl>
    <w:p w14:paraId="63426384" w14:textId="77777777" w:rsidR="00E75E00" w:rsidRPr="003A2013" w:rsidRDefault="00E75E00" w:rsidP="00E75E00">
      <w:pPr>
        <w:spacing w:before="225" w:after="225" w:line="240" w:lineRule="auto"/>
        <w:jc w:val="both"/>
      </w:pPr>
      <w:r w:rsidRPr="003A2013">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3AFC7FE4" w14:textId="4F671FBB" w:rsidR="00E75E00" w:rsidRDefault="00E75E00">
      <w:pPr>
        <w:rPr>
          <w:rFonts w:ascii="Arial" w:hAnsi="Arial" w:cs="Arial"/>
          <w:sz w:val="18"/>
          <w:szCs w:val="18"/>
        </w:rPr>
      </w:pPr>
      <w:r>
        <w:rPr>
          <w:rFonts w:ascii="Arial" w:hAnsi="Arial" w:cs="Arial"/>
          <w:sz w:val="18"/>
          <w:szCs w:val="18"/>
        </w:rPr>
        <w:br w:type="page"/>
      </w:r>
    </w:p>
    <w:p w14:paraId="73EC9460" w14:textId="38BFEFC4"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9</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2BBF417F" w14:textId="77777777" w:rsidR="00317CF3" w:rsidRPr="00307F61" w:rsidRDefault="00CA73A0" w:rsidP="00317CF3">
      <w:pPr>
        <w:jc w:val="both"/>
        <w:rPr>
          <w:rFonts w:ascii="Arial" w:hAnsi="Arial" w:cs="Arial"/>
          <w:sz w:val="18"/>
          <w:szCs w:val="18"/>
        </w:rPr>
      </w:pPr>
      <w:r>
        <w:rPr>
          <w:rFonts w:ascii="Arial" w:hAnsi="Arial" w:cs="Arial"/>
          <w:color w:val="000000"/>
          <w:sz w:val="18"/>
          <w:szCs w:val="18"/>
        </w:rPr>
        <w:t xml:space="preserve">Za: </w:t>
      </w:r>
      <w:r w:rsidR="00317CF3" w:rsidRPr="00307F61">
        <w:rPr>
          <w:rFonts w:ascii="Arial" w:hAnsi="Arial" w:cs="Arial"/>
          <w:sz w:val="18"/>
          <w:szCs w:val="18"/>
        </w:rPr>
        <w:t>OBČINA IDRIJA, Mestni trg 1, 5280 Idrija</w:t>
      </w:r>
    </w:p>
    <w:p w14:paraId="6BEC98C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72762293" w:rsidR="005D6DB2"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317CF3" w:rsidRPr="00317CF3">
        <w:rPr>
          <w:rFonts w:ascii="Arial" w:hAnsi="Arial" w:cs="Arial"/>
          <w:color w:val="000000"/>
          <w:sz w:val="18"/>
          <w:szCs w:val="18"/>
        </w:rPr>
        <w:t>OBČINA IDRIJA, Mestni trg 1, 5280 Idrija</w:t>
      </w:r>
    </w:p>
    <w:p w14:paraId="3CA608BE" w14:textId="3FD3B014" w:rsidR="005D6DB2" w:rsidRDefault="00CA73A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71B68" w:rsidRPr="00671B68">
        <w:rPr>
          <w:rFonts w:ascii="Arial" w:hAnsi="Arial" w:cs="Arial"/>
          <w:b/>
          <w:bCs/>
          <w:color w:val="000000"/>
          <w:sz w:val="18"/>
          <w:szCs w:val="18"/>
        </w:rPr>
        <w:t xml:space="preserve">Izvajanje storitev posebnih linijskih prevozov šoloobveznih otrok na območju občine </w:t>
      </w:r>
      <w:r w:rsidR="00317CF3">
        <w:rPr>
          <w:rFonts w:ascii="Arial" w:hAnsi="Arial" w:cs="Arial"/>
          <w:b/>
          <w:bCs/>
          <w:color w:val="000000"/>
          <w:sz w:val="18"/>
          <w:szCs w:val="18"/>
        </w:rPr>
        <w:t>Idrija za sklop</w:t>
      </w:r>
      <w:r w:rsidR="00ED0695">
        <w:rPr>
          <w:rFonts w:ascii="Arial" w:hAnsi="Arial" w:cs="Arial"/>
          <w:b/>
          <w:bCs/>
          <w:color w:val="000000"/>
          <w:sz w:val="18"/>
          <w:szCs w:val="18"/>
        </w:rPr>
        <w:t>/e: ______</w:t>
      </w:r>
    </w:p>
    <w:p w14:paraId="48AA3A1D" w14:textId="77777777"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5844340"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30D4DE96"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83E07DB" w14:textId="77777777" w:rsidR="005D6DB2" w:rsidRDefault="00CA73A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EC04FDF" w14:textId="77777777" w:rsidR="005D6DB2" w:rsidRDefault="00CA73A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C50CD5"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line="240" w:lineRule="auto"/>
        <w:jc w:val="both"/>
      </w:pPr>
      <w:r>
        <w:rPr>
          <w:rFonts w:ascii="Arial" w:hAnsi="Arial" w:cs="Arial"/>
          <w:color w:val="000000"/>
          <w:sz w:val="18"/>
          <w:szCs w:val="18"/>
        </w:rPr>
        <w:t> </w:t>
      </w:r>
    </w:p>
    <w:p w14:paraId="5363A53C" w14:textId="77777777" w:rsidR="005D6DB2" w:rsidRDefault="00CA73A0">
      <w:pPr>
        <w:spacing w:before="225" w:after="225" w:line="240" w:lineRule="auto"/>
        <w:jc w:val="both"/>
      </w:pPr>
      <w:r>
        <w:rPr>
          <w:rFonts w:ascii="Arial" w:hAnsi="Arial" w:cs="Arial"/>
          <w:color w:val="000000"/>
          <w:sz w:val="18"/>
          <w:szCs w:val="18"/>
        </w:rPr>
        <w:t> </w:t>
      </w:r>
    </w:p>
    <w:p w14:paraId="30C6DED1" w14:textId="77777777" w:rsidR="005D6DB2" w:rsidRDefault="005D6DB2">
      <w:pPr>
        <w:sectPr w:rsidR="005D6DB2" w:rsidSect="007D26B2">
          <w:footerReference w:type="default" r:id="rId14"/>
          <w:pgSz w:w="11906" w:h="16838"/>
          <w:pgMar w:top="1418" w:right="1418" w:bottom="1418" w:left="1418" w:header="567" w:footer="596" w:gutter="0"/>
          <w:cols w:space="708"/>
          <w:docGrid w:linePitch="360"/>
        </w:sectPr>
      </w:pPr>
    </w:p>
    <w:p w14:paraId="585EC09B" w14:textId="365DF5B7"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10</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pPr>
              <w:numPr>
                <w:ilvl w:val="0"/>
                <w:numId w:val="1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00E7A0CC" w:rsidR="005D6DB2" w:rsidRDefault="00CA73A0">
            <w:pPr>
              <w:numPr>
                <w:ilvl w:val="0"/>
                <w:numId w:val="11"/>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8968E8">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D700EF6" w14:textId="77777777" w:rsidR="005D6DB2" w:rsidRDefault="00CA73A0">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9366E23" w14:textId="77777777" w:rsidR="00BE0875" w:rsidRDefault="00BE0875">
      <w:pPr>
        <w:spacing w:before="225" w:after="225" w:line="240" w:lineRule="auto"/>
        <w:jc w:val="both"/>
        <w:rPr>
          <w:color w:val="000000"/>
          <w:u w:val="single"/>
        </w:rPr>
      </w:pPr>
    </w:p>
    <w:p w14:paraId="49435CC8" w14:textId="77777777" w:rsidR="00BE0875" w:rsidRDefault="00BE0875">
      <w:pPr>
        <w:spacing w:before="225" w:after="225" w:line="240" w:lineRule="auto"/>
        <w:jc w:val="both"/>
        <w:rPr>
          <w:color w:val="000000"/>
          <w:u w:val="single"/>
        </w:rPr>
      </w:pPr>
    </w:p>
    <w:p w14:paraId="3889ECBE" w14:textId="77777777" w:rsidR="00BE0875" w:rsidRDefault="00BE0875">
      <w:pPr>
        <w:spacing w:before="225" w:after="225" w:line="240" w:lineRule="auto"/>
        <w:jc w:val="both"/>
        <w:rPr>
          <w:color w:val="000000"/>
          <w:u w:val="single"/>
        </w:rPr>
      </w:pPr>
    </w:p>
    <w:p w14:paraId="655657CD" w14:textId="77777777" w:rsidR="00BE0875" w:rsidRDefault="00BE0875">
      <w:pPr>
        <w:spacing w:before="225" w:after="225" w:line="240" w:lineRule="auto"/>
        <w:jc w:val="both"/>
        <w:rPr>
          <w:color w:val="000000"/>
          <w:u w:val="single"/>
        </w:rPr>
      </w:pPr>
    </w:p>
    <w:p w14:paraId="2E49F1F0" w14:textId="77777777" w:rsidR="00BE0875" w:rsidRDefault="00BE087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line="240" w:lineRule="auto"/>
        <w:jc w:val="both"/>
        <w:sectPr w:rsidR="005D6DB2" w:rsidSect="007D26B2">
          <w:footerReference w:type="default" r:id="rId15"/>
          <w:pgSz w:w="11906" w:h="16838"/>
          <w:pgMar w:top="1418" w:right="1418" w:bottom="1418" w:left="1418" w:header="567" w:footer="596" w:gutter="0"/>
          <w:cols w:space="708"/>
          <w:docGrid w:linePitch="360"/>
        </w:sectPr>
      </w:pPr>
    </w:p>
    <w:p w14:paraId="427B0CDB" w14:textId="4DA83A3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11</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1960419E" w:rsidR="005D6DB2" w:rsidRDefault="00CA73A0">
      <w:pPr>
        <w:spacing w:before="225" w:after="225" w:line="240" w:lineRule="auto"/>
        <w:jc w:val="both"/>
      </w:pPr>
      <w:r>
        <w:rPr>
          <w:rFonts w:ascii="Arial" w:hAnsi="Arial" w:cs="Arial"/>
          <w:color w:val="000000"/>
          <w:sz w:val="18"/>
          <w:szCs w:val="18"/>
        </w:rPr>
        <w:t xml:space="preserve">V zvezi z javnim naročilom </w:t>
      </w:r>
      <w:r w:rsidRPr="00ED0695">
        <w:rPr>
          <w:rFonts w:ascii="Arial" w:hAnsi="Arial" w:cs="Arial"/>
          <w:b/>
          <w:bCs/>
          <w:color w:val="000000"/>
          <w:sz w:val="18"/>
          <w:szCs w:val="18"/>
        </w:rPr>
        <w:t>»</w:t>
      </w:r>
      <w:r w:rsidR="00671B68" w:rsidRPr="00ED0695">
        <w:rPr>
          <w:rFonts w:ascii="Arial" w:hAnsi="Arial" w:cs="Arial"/>
          <w:b/>
          <w:bCs/>
          <w:color w:val="000000"/>
          <w:sz w:val="18"/>
          <w:szCs w:val="18"/>
        </w:rPr>
        <w:t xml:space="preserve">Izvajanje storitev posebnih linijskih prevozov šoloobveznih otrok na območju občine </w:t>
      </w:r>
      <w:r w:rsidR="00ED0695" w:rsidRPr="00ED0695">
        <w:rPr>
          <w:rFonts w:ascii="Arial" w:hAnsi="Arial" w:cs="Arial"/>
          <w:b/>
          <w:bCs/>
          <w:color w:val="000000"/>
          <w:sz w:val="18"/>
          <w:szCs w:val="18"/>
        </w:rPr>
        <w:t>Idrija</w:t>
      </w:r>
      <w:r w:rsidRPr="00ED0695">
        <w:rPr>
          <w:rFonts w:ascii="Arial" w:hAnsi="Arial" w:cs="Arial"/>
          <w:b/>
          <w:bCs/>
          <w:color w:val="000000"/>
          <w:sz w:val="18"/>
          <w:szCs w:val="18"/>
        </w:rPr>
        <w:t>«</w:t>
      </w:r>
      <w:r>
        <w:rPr>
          <w:rFonts w:ascii="Arial" w:hAnsi="Arial" w:cs="Arial"/>
          <w:color w:val="000000"/>
          <w:sz w:val="18"/>
          <w:szCs w:val="18"/>
        </w:rPr>
        <w:t>,</w:t>
      </w:r>
    </w:p>
    <w:p w14:paraId="534B9452"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line="240" w:lineRule="auto"/>
        <w:jc w:val="both"/>
      </w:pPr>
      <w:r>
        <w:rPr>
          <w:rFonts w:ascii="Arial" w:hAnsi="Arial" w:cs="Arial"/>
          <w:color w:val="000000"/>
          <w:sz w:val="18"/>
          <w:szCs w:val="18"/>
        </w:rPr>
        <w:t>Izjavljamo (ustrezno označi):</w:t>
      </w:r>
    </w:p>
    <w:p w14:paraId="4D7E3860"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line="240" w:lineRule="auto"/>
        <w:jc w:val="both"/>
      </w:pPr>
      <w:r>
        <w:rPr>
          <w:rFonts w:ascii="Arial" w:hAnsi="Arial" w:cs="Arial"/>
          <w:color w:val="000000"/>
          <w:sz w:val="18"/>
          <w:szCs w:val="18"/>
        </w:rPr>
        <w:t> </w:t>
      </w:r>
    </w:p>
    <w:p w14:paraId="64B750DD"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line="240" w:lineRule="auto"/>
        <w:jc w:val="both"/>
      </w:pPr>
      <w:r>
        <w:rPr>
          <w:rFonts w:ascii="Arial" w:hAnsi="Arial" w:cs="Arial"/>
          <w:color w:val="000000"/>
          <w:sz w:val="18"/>
          <w:szCs w:val="18"/>
        </w:rPr>
        <w:t> </w:t>
      </w:r>
    </w:p>
    <w:p w14:paraId="203CC250" w14:textId="77777777" w:rsidR="005D6DB2" w:rsidRDefault="00CA73A0">
      <w:pPr>
        <w:spacing w:before="225" w:after="225" w:line="240" w:lineRule="auto"/>
        <w:jc w:val="both"/>
      </w:pPr>
      <w:r>
        <w:rPr>
          <w:rFonts w:ascii="Arial" w:hAnsi="Arial" w:cs="Arial"/>
          <w:color w:val="000000"/>
          <w:sz w:val="18"/>
          <w:szCs w:val="18"/>
        </w:rPr>
        <w:t> </w:t>
      </w:r>
    </w:p>
    <w:p w14:paraId="55F72F2F" w14:textId="77777777" w:rsidR="005D6DB2" w:rsidRDefault="00CA73A0">
      <w:pPr>
        <w:spacing w:before="225" w:after="225" w:line="240" w:lineRule="auto"/>
        <w:jc w:val="both"/>
      </w:pPr>
      <w:r>
        <w:rPr>
          <w:rFonts w:ascii="Arial" w:hAnsi="Arial" w:cs="Arial"/>
          <w:color w:val="000000"/>
          <w:sz w:val="18"/>
          <w:szCs w:val="18"/>
        </w:rPr>
        <w:t> </w:t>
      </w:r>
    </w:p>
    <w:p w14:paraId="06D9F9CA"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73507A72"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7D26B2">
          <w:footerReference w:type="default" r:id="rId16"/>
          <w:pgSz w:w="11906" w:h="16838"/>
          <w:pgMar w:top="1418" w:right="1418" w:bottom="1418" w:left="1418" w:header="567" w:footer="596" w:gutter="0"/>
          <w:cols w:space="708"/>
          <w:docGrid w:linePitch="360"/>
        </w:sectPr>
      </w:pPr>
    </w:p>
    <w:p w14:paraId="626FB863" w14:textId="49CDDD18"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1402C9">
        <w:rPr>
          <w:rFonts w:ascii="Arial" w:hAnsi="Arial" w:cs="Arial"/>
          <w:sz w:val="18"/>
          <w:szCs w:val="18"/>
        </w:rPr>
        <w:t>2</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20F5160F" w:rsidR="005D6DB2" w:rsidRDefault="00CA73A0">
      <w:pPr>
        <w:spacing w:before="225" w:after="225" w:line="240" w:lineRule="auto"/>
        <w:jc w:val="both"/>
      </w:pPr>
      <w:r>
        <w:rPr>
          <w:rFonts w:ascii="Arial" w:hAnsi="Arial" w:cs="Arial"/>
          <w:color w:val="000000"/>
          <w:sz w:val="18"/>
          <w:szCs w:val="18"/>
        </w:rPr>
        <w:t xml:space="preserve">Pri izvedbi javnega naročila </w:t>
      </w:r>
      <w:r w:rsidRPr="00ED0695">
        <w:rPr>
          <w:rFonts w:ascii="Arial" w:hAnsi="Arial" w:cs="Arial"/>
          <w:b/>
          <w:bCs/>
          <w:color w:val="000000"/>
          <w:sz w:val="18"/>
          <w:szCs w:val="18"/>
        </w:rPr>
        <w:t>»</w:t>
      </w:r>
      <w:r w:rsidR="00671B68" w:rsidRPr="00671B68">
        <w:rPr>
          <w:rFonts w:ascii="Arial" w:hAnsi="Arial" w:cs="Arial"/>
          <w:b/>
          <w:bCs/>
          <w:color w:val="000000"/>
          <w:sz w:val="18"/>
          <w:szCs w:val="18"/>
        </w:rPr>
        <w:t xml:space="preserve">Izvajanje storitev posebnih linijskih prevozov šoloobveznih otrok na območju občine </w:t>
      </w:r>
      <w:r w:rsidR="00ED0695">
        <w:rPr>
          <w:rFonts w:ascii="Arial" w:hAnsi="Arial" w:cs="Arial"/>
          <w:b/>
          <w:bCs/>
          <w:color w:val="000000"/>
          <w:sz w:val="18"/>
          <w:szCs w:val="18"/>
        </w:rPr>
        <w:t>Idrija</w:t>
      </w:r>
      <w:r w:rsidRPr="00ED0695">
        <w:rPr>
          <w:rFonts w:ascii="Arial" w:hAnsi="Arial" w:cs="Arial"/>
          <w:b/>
          <w:bCs/>
          <w:color w:val="000000"/>
          <w:sz w:val="18"/>
          <w:szCs w:val="18"/>
        </w:rPr>
        <w:t>«</w:t>
      </w:r>
      <w:r>
        <w:rPr>
          <w:rFonts w:ascii="Arial" w:hAnsi="Arial" w:cs="Arial"/>
          <w:color w:val="000000"/>
          <w:sz w:val="18"/>
          <w:szCs w:val="18"/>
        </w:rPr>
        <w:t>,</w:t>
      </w:r>
    </w:p>
    <w:p w14:paraId="01B3C080"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67ECAD70"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7DC69D33"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7D26B2">
          <w:footerReference w:type="default" r:id="rId17"/>
          <w:pgSz w:w="11906" w:h="16838"/>
          <w:pgMar w:top="1418" w:right="1418" w:bottom="1418" w:left="1418" w:header="567" w:footer="596" w:gutter="0"/>
          <w:cols w:space="708"/>
          <w:docGrid w:linePitch="360"/>
        </w:sectPr>
      </w:pPr>
    </w:p>
    <w:p w14:paraId="5DB75311" w14:textId="79A7B363"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1402C9">
        <w:rPr>
          <w:rFonts w:ascii="Arial" w:hAnsi="Arial" w:cs="Arial"/>
          <w:sz w:val="18"/>
          <w:szCs w:val="18"/>
        </w:rPr>
        <w:t>3</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line="240" w:lineRule="auto"/>
        <w:jc w:val="both"/>
      </w:pPr>
      <w:r>
        <w:rPr>
          <w:rFonts w:ascii="Arial" w:hAnsi="Arial" w:cs="Arial"/>
          <w:color w:val="000000"/>
          <w:sz w:val="18"/>
          <w:szCs w:val="18"/>
        </w:rPr>
        <w:t> </w:t>
      </w:r>
    </w:p>
    <w:p w14:paraId="12785798"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68BA700" w14:textId="3199DCB8" w:rsidR="008620B6" w:rsidRPr="00590863" w:rsidRDefault="008620B6" w:rsidP="008620B6">
      <w:pPr>
        <w:spacing w:after="0"/>
        <w:jc w:val="right"/>
        <w:rPr>
          <w:rFonts w:ascii="Arial" w:hAnsi="Arial" w:cs="Arial"/>
          <w:sz w:val="18"/>
          <w:szCs w:val="18"/>
        </w:rPr>
      </w:pPr>
      <w:r w:rsidRPr="00590863">
        <w:rPr>
          <w:rFonts w:ascii="Arial" w:hAnsi="Arial" w:cs="Arial"/>
          <w:sz w:val="18"/>
          <w:szCs w:val="18"/>
        </w:rPr>
        <w:t>Obrazec št: 1</w:t>
      </w:r>
      <w:r w:rsidR="001402C9">
        <w:rPr>
          <w:rFonts w:ascii="Arial" w:hAnsi="Arial" w:cs="Arial"/>
          <w:sz w:val="18"/>
          <w:szCs w:val="18"/>
        </w:rPr>
        <w:t>4</w:t>
      </w:r>
    </w:p>
    <w:p w14:paraId="461F36F1" w14:textId="77777777" w:rsidR="008620B6" w:rsidRDefault="008620B6"/>
    <w:p w14:paraId="7C85CC20" w14:textId="69DC0507" w:rsidR="008620B6" w:rsidRDefault="008620B6" w:rsidP="008620B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33F4EDAC" w14:textId="77777777" w:rsidR="008620B6" w:rsidRDefault="008620B6" w:rsidP="008620B6">
      <w:pPr>
        <w:rPr>
          <w:rFonts w:eastAsiaTheme="majorEastAsia" w:cs="Arial"/>
          <w:b/>
          <w:bCs/>
          <w:sz w:val="26"/>
          <w:szCs w:val="28"/>
        </w:rPr>
      </w:pPr>
    </w:p>
    <w:p w14:paraId="564EB7AD" w14:textId="77777777" w:rsidR="008620B6" w:rsidRPr="00952123" w:rsidRDefault="008620B6" w:rsidP="008620B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24E939AC" w14:textId="77777777" w:rsidR="008620B6" w:rsidRPr="00952123" w:rsidRDefault="008620B6" w:rsidP="008620B6">
      <w:pPr>
        <w:pStyle w:val="BlockText"/>
        <w:keepNext/>
        <w:keepLines/>
        <w:tabs>
          <w:tab w:val="left" w:pos="426"/>
        </w:tabs>
        <w:spacing w:line="276" w:lineRule="auto"/>
        <w:ind w:left="0" w:right="-2"/>
        <w:jc w:val="both"/>
        <w:rPr>
          <w:rFonts w:cs="Arial"/>
          <w:smallCaps/>
          <w:sz w:val="18"/>
          <w:szCs w:val="18"/>
        </w:rPr>
      </w:pPr>
    </w:p>
    <w:p w14:paraId="22563C73" w14:textId="77777777" w:rsidR="008620B6" w:rsidRPr="00952123" w:rsidRDefault="008620B6" w:rsidP="008620B6">
      <w:pPr>
        <w:pStyle w:val="BlockText"/>
        <w:keepNext/>
        <w:keepLines/>
        <w:tabs>
          <w:tab w:val="left" w:pos="426"/>
        </w:tabs>
        <w:spacing w:line="276" w:lineRule="auto"/>
        <w:ind w:left="0" w:right="-2"/>
        <w:jc w:val="both"/>
        <w:rPr>
          <w:rFonts w:cs="Arial"/>
          <w:b/>
          <w:smallCaps/>
          <w:sz w:val="18"/>
          <w:szCs w:val="18"/>
        </w:rPr>
      </w:pPr>
    </w:p>
    <w:p w14:paraId="6159CDC2" w14:textId="77777777" w:rsidR="008620B6" w:rsidRPr="00952123" w:rsidRDefault="008620B6" w:rsidP="008620B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4D377E57" w14:textId="77777777" w:rsidR="008620B6" w:rsidRPr="00952123" w:rsidRDefault="008620B6" w:rsidP="008620B6">
      <w:pPr>
        <w:keepNext/>
        <w:keepLines/>
        <w:tabs>
          <w:tab w:val="left" w:pos="284"/>
        </w:tabs>
        <w:jc w:val="both"/>
        <w:rPr>
          <w:rFonts w:cs="Arial"/>
          <w:sz w:val="18"/>
          <w:szCs w:val="18"/>
        </w:rPr>
      </w:pPr>
    </w:p>
    <w:p w14:paraId="64F6BAE7" w14:textId="4B99E6CA" w:rsidR="008620B6" w:rsidRPr="00952123" w:rsidRDefault="008620B6" w:rsidP="008620B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71B68">
        <w:rPr>
          <w:rFonts w:cs="Arial"/>
          <w:sz w:val="18"/>
          <w:szCs w:val="18"/>
        </w:rPr>
        <w:t>6</w:t>
      </w:r>
      <w:r w:rsidRPr="00952123">
        <w:rPr>
          <w:rFonts w:cs="Arial"/>
          <w:sz w:val="18"/>
          <w:szCs w:val="18"/>
        </w:rPr>
        <w:t xml:space="preserve"> z dne 8. aprila 2022. Še posebej izjavljam, da:</w:t>
      </w:r>
    </w:p>
    <w:p w14:paraId="686D0DF3" w14:textId="77777777" w:rsidR="008620B6" w:rsidRPr="00952123" w:rsidRDefault="008620B6">
      <w:pPr>
        <w:pStyle w:val="ListParagraph"/>
        <w:keepNext/>
        <w:keepLines/>
        <w:numPr>
          <w:ilvl w:val="0"/>
          <w:numId w:val="14"/>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ABD21E8" w14:textId="77777777" w:rsidR="008620B6" w:rsidRPr="00952123" w:rsidRDefault="008620B6">
      <w:pPr>
        <w:pStyle w:val="ListParagraph"/>
        <w:keepNext/>
        <w:keepLines/>
        <w:numPr>
          <w:ilvl w:val="0"/>
          <w:numId w:val="14"/>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04CA9A13" w14:textId="77777777" w:rsidR="008620B6" w:rsidRPr="00952123" w:rsidRDefault="008620B6">
      <w:pPr>
        <w:pStyle w:val="ListParagraph"/>
        <w:keepNext/>
        <w:keepLines/>
        <w:numPr>
          <w:ilvl w:val="0"/>
          <w:numId w:val="14"/>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6B8587BE" w14:textId="77777777" w:rsidR="008620B6" w:rsidRPr="00952123" w:rsidRDefault="008620B6">
      <w:pPr>
        <w:pStyle w:val="ListParagraph"/>
        <w:keepNext/>
        <w:keepLines/>
        <w:numPr>
          <w:ilvl w:val="0"/>
          <w:numId w:val="14"/>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CB570BE" w14:textId="77777777" w:rsidR="008620B6" w:rsidRPr="00952123" w:rsidRDefault="008620B6" w:rsidP="008620B6">
      <w:pPr>
        <w:pStyle w:val="datumtevilka"/>
        <w:spacing w:line="276" w:lineRule="auto"/>
        <w:rPr>
          <w:rStyle w:val="Strong"/>
          <w:rFonts w:cs="Arial"/>
          <w:sz w:val="18"/>
          <w:szCs w:val="18"/>
          <w:lang w:val="sl-SI"/>
        </w:rPr>
      </w:pPr>
    </w:p>
    <w:p w14:paraId="57B31871" w14:textId="77777777" w:rsidR="008620B6" w:rsidRPr="00952123" w:rsidRDefault="008620B6" w:rsidP="008620B6">
      <w:pPr>
        <w:pStyle w:val="datumtevilka"/>
        <w:spacing w:line="276" w:lineRule="auto"/>
        <w:rPr>
          <w:rStyle w:val="Strong"/>
          <w:rFonts w:cs="Arial"/>
          <w:sz w:val="18"/>
          <w:szCs w:val="18"/>
          <w:lang w:val="sl-SI"/>
        </w:rPr>
      </w:pPr>
    </w:p>
    <w:p w14:paraId="0CBD84CA" w14:textId="77777777" w:rsidR="008620B6" w:rsidRPr="00952123" w:rsidRDefault="008620B6" w:rsidP="008620B6">
      <w:pPr>
        <w:pStyle w:val="datumtevilka"/>
        <w:spacing w:line="276" w:lineRule="auto"/>
        <w:rPr>
          <w:rStyle w:val="Strong"/>
          <w:rFonts w:cs="Arial"/>
          <w:sz w:val="18"/>
          <w:szCs w:val="18"/>
          <w:lang w:val="sl-SI"/>
        </w:rPr>
      </w:pPr>
    </w:p>
    <w:p w14:paraId="5D9BF5C6" w14:textId="77777777" w:rsidR="008620B6" w:rsidRPr="00952123" w:rsidRDefault="008620B6" w:rsidP="008620B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620B6" w:rsidRPr="00952123" w14:paraId="7183A8AB" w14:textId="77777777" w:rsidTr="00E7657C">
        <w:tc>
          <w:tcPr>
            <w:tcW w:w="648" w:type="dxa"/>
          </w:tcPr>
          <w:p w14:paraId="43309634" w14:textId="77777777" w:rsidR="008620B6" w:rsidRPr="00952123" w:rsidRDefault="008620B6" w:rsidP="00E7657C">
            <w:pPr>
              <w:ind w:right="-108"/>
              <w:jc w:val="both"/>
              <w:rPr>
                <w:rFonts w:cs="Arial"/>
                <w:sz w:val="18"/>
                <w:szCs w:val="18"/>
              </w:rPr>
            </w:pPr>
          </w:p>
          <w:p w14:paraId="39FF2A99" w14:textId="77777777" w:rsidR="008620B6" w:rsidRPr="00952123" w:rsidRDefault="008620B6" w:rsidP="00E7657C">
            <w:pPr>
              <w:ind w:right="-108"/>
              <w:jc w:val="both"/>
              <w:rPr>
                <w:rFonts w:cs="Arial"/>
                <w:sz w:val="18"/>
                <w:szCs w:val="18"/>
              </w:rPr>
            </w:pPr>
          </w:p>
          <w:p w14:paraId="0D120408" w14:textId="77777777" w:rsidR="008620B6" w:rsidRPr="00952123" w:rsidRDefault="008620B6" w:rsidP="00E7657C">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07314F39" w14:textId="77777777" w:rsidR="008620B6" w:rsidRPr="00952123" w:rsidRDefault="008620B6" w:rsidP="00E7657C">
            <w:pPr>
              <w:jc w:val="both"/>
              <w:rPr>
                <w:rFonts w:cs="Arial"/>
                <w:sz w:val="18"/>
                <w:szCs w:val="18"/>
              </w:rPr>
            </w:pPr>
          </w:p>
        </w:tc>
        <w:tc>
          <w:tcPr>
            <w:tcW w:w="2880" w:type="dxa"/>
          </w:tcPr>
          <w:p w14:paraId="09B8E68C" w14:textId="77777777" w:rsidR="008620B6" w:rsidRPr="00952123" w:rsidRDefault="008620B6" w:rsidP="00E7657C">
            <w:pPr>
              <w:jc w:val="both"/>
              <w:rPr>
                <w:rFonts w:cs="Arial"/>
                <w:sz w:val="18"/>
                <w:szCs w:val="18"/>
              </w:rPr>
            </w:pPr>
          </w:p>
        </w:tc>
        <w:tc>
          <w:tcPr>
            <w:tcW w:w="3704" w:type="dxa"/>
            <w:hideMark/>
          </w:tcPr>
          <w:p w14:paraId="15713C1D" w14:textId="77777777" w:rsidR="008620B6" w:rsidRPr="00952123" w:rsidRDefault="008620B6" w:rsidP="00E7657C">
            <w:pPr>
              <w:jc w:val="center"/>
              <w:rPr>
                <w:rFonts w:cs="Arial"/>
                <w:sz w:val="18"/>
                <w:szCs w:val="18"/>
              </w:rPr>
            </w:pPr>
            <w:r w:rsidRPr="00952123">
              <w:rPr>
                <w:rFonts w:cs="Arial"/>
                <w:sz w:val="18"/>
                <w:szCs w:val="18"/>
              </w:rPr>
              <w:t xml:space="preserve">Ime in priimek pooblaščene osebe </w:t>
            </w:r>
          </w:p>
          <w:p w14:paraId="341BE14E" w14:textId="77777777" w:rsidR="008620B6" w:rsidRPr="00952123" w:rsidRDefault="008620B6" w:rsidP="00E7657C">
            <w:pPr>
              <w:jc w:val="center"/>
              <w:rPr>
                <w:rFonts w:cs="Arial"/>
                <w:sz w:val="18"/>
                <w:szCs w:val="18"/>
              </w:rPr>
            </w:pPr>
            <w:r w:rsidRPr="00952123">
              <w:rPr>
                <w:rFonts w:cs="Arial"/>
                <w:sz w:val="18"/>
                <w:szCs w:val="18"/>
              </w:rPr>
              <w:t xml:space="preserve">ponudnika / podizvajalca / </w:t>
            </w:r>
          </w:p>
          <w:p w14:paraId="2C9F2CBA" w14:textId="77777777" w:rsidR="008620B6" w:rsidRPr="00952123" w:rsidRDefault="008620B6" w:rsidP="00E7657C">
            <w:pPr>
              <w:jc w:val="center"/>
              <w:rPr>
                <w:rFonts w:cs="Arial"/>
                <w:sz w:val="18"/>
                <w:szCs w:val="18"/>
              </w:rPr>
            </w:pPr>
            <w:r w:rsidRPr="00952123">
              <w:rPr>
                <w:rFonts w:cs="Arial"/>
                <w:sz w:val="18"/>
                <w:szCs w:val="18"/>
              </w:rPr>
              <w:t>ponudnika – partnerja v skupini</w:t>
            </w:r>
          </w:p>
        </w:tc>
      </w:tr>
      <w:tr w:rsidR="008620B6" w:rsidRPr="00952123" w14:paraId="74DA753D" w14:textId="77777777" w:rsidTr="00E7657C">
        <w:tc>
          <w:tcPr>
            <w:tcW w:w="828" w:type="dxa"/>
            <w:gridSpan w:val="2"/>
          </w:tcPr>
          <w:p w14:paraId="62EAA4CD" w14:textId="77777777" w:rsidR="008620B6" w:rsidRPr="00952123" w:rsidRDefault="008620B6" w:rsidP="00E7657C">
            <w:pPr>
              <w:ind w:right="-108"/>
              <w:jc w:val="both"/>
              <w:rPr>
                <w:rFonts w:cs="Arial"/>
                <w:sz w:val="18"/>
                <w:szCs w:val="18"/>
              </w:rPr>
            </w:pPr>
          </w:p>
          <w:p w14:paraId="5EC12FE7" w14:textId="77777777" w:rsidR="008620B6" w:rsidRPr="00952123" w:rsidRDefault="008620B6" w:rsidP="00E7657C">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34578C2F" w14:textId="77777777" w:rsidR="008620B6" w:rsidRPr="00952123" w:rsidRDefault="008620B6" w:rsidP="00E7657C">
            <w:pPr>
              <w:jc w:val="both"/>
              <w:rPr>
                <w:rFonts w:cs="Arial"/>
                <w:sz w:val="18"/>
                <w:szCs w:val="18"/>
              </w:rPr>
            </w:pPr>
          </w:p>
        </w:tc>
        <w:tc>
          <w:tcPr>
            <w:tcW w:w="2880" w:type="dxa"/>
          </w:tcPr>
          <w:p w14:paraId="1DA9A3B2"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0FF9951F" w14:textId="77777777" w:rsidR="008620B6" w:rsidRPr="00952123" w:rsidRDefault="008620B6" w:rsidP="00E7657C">
            <w:pPr>
              <w:jc w:val="both"/>
              <w:rPr>
                <w:rFonts w:cs="Arial"/>
                <w:sz w:val="18"/>
                <w:szCs w:val="18"/>
              </w:rPr>
            </w:pPr>
          </w:p>
        </w:tc>
      </w:tr>
      <w:tr w:rsidR="008620B6" w:rsidRPr="00952123" w14:paraId="3562D0E3" w14:textId="77777777" w:rsidTr="00E7657C">
        <w:tc>
          <w:tcPr>
            <w:tcW w:w="828" w:type="dxa"/>
            <w:gridSpan w:val="2"/>
          </w:tcPr>
          <w:p w14:paraId="7BD0A117" w14:textId="77777777" w:rsidR="008620B6" w:rsidRPr="00952123" w:rsidRDefault="008620B6" w:rsidP="00E7657C">
            <w:pPr>
              <w:jc w:val="both"/>
              <w:rPr>
                <w:rFonts w:cs="Arial"/>
                <w:sz w:val="18"/>
                <w:szCs w:val="18"/>
              </w:rPr>
            </w:pPr>
          </w:p>
        </w:tc>
        <w:tc>
          <w:tcPr>
            <w:tcW w:w="1800" w:type="dxa"/>
          </w:tcPr>
          <w:p w14:paraId="0DC0D9FB" w14:textId="77777777" w:rsidR="008620B6" w:rsidRPr="00952123" w:rsidRDefault="008620B6" w:rsidP="00E7657C">
            <w:pPr>
              <w:jc w:val="both"/>
              <w:rPr>
                <w:rFonts w:cs="Arial"/>
                <w:sz w:val="18"/>
                <w:szCs w:val="18"/>
              </w:rPr>
            </w:pPr>
          </w:p>
        </w:tc>
        <w:tc>
          <w:tcPr>
            <w:tcW w:w="2880" w:type="dxa"/>
            <w:hideMark/>
          </w:tcPr>
          <w:p w14:paraId="3A7737F1" w14:textId="77777777" w:rsidR="008620B6" w:rsidRPr="00952123" w:rsidRDefault="008620B6" w:rsidP="00E7657C">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0AA9F684" w14:textId="77777777" w:rsidR="008620B6" w:rsidRPr="00952123" w:rsidRDefault="008620B6" w:rsidP="00E7657C">
            <w:pPr>
              <w:jc w:val="both"/>
              <w:rPr>
                <w:rFonts w:cs="Arial"/>
                <w:sz w:val="18"/>
                <w:szCs w:val="18"/>
              </w:rPr>
            </w:pPr>
          </w:p>
        </w:tc>
      </w:tr>
      <w:tr w:rsidR="008620B6" w:rsidRPr="00952123" w14:paraId="2C7A60D1" w14:textId="77777777" w:rsidTr="00E7657C">
        <w:tc>
          <w:tcPr>
            <w:tcW w:w="828" w:type="dxa"/>
            <w:gridSpan w:val="2"/>
          </w:tcPr>
          <w:p w14:paraId="2AF47161" w14:textId="77777777" w:rsidR="008620B6" w:rsidRPr="00952123" w:rsidRDefault="008620B6" w:rsidP="00E7657C">
            <w:pPr>
              <w:jc w:val="both"/>
              <w:rPr>
                <w:rFonts w:cs="Arial"/>
                <w:sz w:val="18"/>
                <w:szCs w:val="18"/>
              </w:rPr>
            </w:pPr>
          </w:p>
        </w:tc>
        <w:tc>
          <w:tcPr>
            <w:tcW w:w="1800" w:type="dxa"/>
          </w:tcPr>
          <w:p w14:paraId="7EAE52B4" w14:textId="77777777" w:rsidR="008620B6" w:rsidRPr="00952123" w:rsidRDefault="008620B6" w:rsidP="00E7657C">
            <w:pPr>
              <w:jc w:val="both"/>
              <w:rPr>
                <w:rFonts w:cs="Arial"/>
                <w:sz w:val="18"/>
                <w:szCs w:val="18"/>
              </w:rPr>
            </w:pPr>
          </w:p>
        </w:tc>
        <w:tc>
          <w:tcPr>
            <w:tcW w:w="2880" w:type="dxa"/>
          </w:tcPr>
          <w:p w14:paraId="00A7B3A3"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3CA32B96" w14:textId="77777777" w:rsidR="008620B6" w:rsidRPr="00952123" w:rsidRDefault="008620B6" w:rsidP="00E7657C">
            <w:pPr>
              <w:jc w:val="center"/>
              <w:rPr>
                <w:rFonts w:cs="Arial"/>
                <w:sz w:val="18"/>
                <w:szCs w:val="18"/>
              </w:rPr>
            </w:pPr>
            <w:r w:rsidRPr="00952123">
              <w:rPr>
                <w:rFonts w:cs="Arial"/>
                <w:sz w:val="18"/>
                <w:szCs w:val="18"/>
              </w:rPr>
              <w:t>Podpis pooblaščene osebe</w:t>
            </w:r>
          </w:p>
          <w:p w14:paraId="5ACBFC3F" w14:textId="77777777" w:rsidR="008620B6" w:rsidRPr="00952123" w:rsidRDefault="008620B6" w:rsidP="00E7657C">
            <w:pPr>
              <w:jc w:val="center"/>
              <w:rPr>
                <w:rFonts w:cs="Arial"/>
                <w:sz w:val="18"/>
                <w:szCs w:val="18"/>
              </w:rPr>
            </w:pPr>
          </w:p>
          <w:p w14:paraId="5E98F1A0" w14:textId="77777777" w:rsidR="008620B6" w:rsidRPr="00952123" w:rsidRDefault="008620B6" w:rsidP="00E7657C">
            <w:pPr>
              <w:jc w:val="center"/>
              <w:rPr>
                <w:rFonts w:cs="Arial"/>
                <w:sz w:val="18"/>
                <w:szCs w:val="18"/>
              </w:rPr>
            </w:pPr>
          </w:p>
        </w:tc>
      </w:tr>
    </w:tbl>
    <w:p w14:paraId="6DE0F5A9" w14:textId="77777777" w:rsidR="008620B6" w:rsidRDefault="008620B6" w:rsidP="008620B6"/>
    <w:p w14:paraId="29DF58A2" w14:textId="77777777" w:rsidR="008620B6" w:rsidRDefault="008620B6">
      <w:pPr>
        <w:sectPr w:rsidR="008620B6" w:rsidSect="007D26B2">
          <w:footerReference w:type="default" r:id="rId18"/>
          <w:pgSz w:w="11906" w:h="16838"/>
          <w:pgMar w:top="1418" w:right="1418" w:bottom="1418" w:left="1418" w:header="567" w:footer="596" w:gutter="0"/>
          <w:cols w:space="708"/>
          <w:docGrid w:linePitch="360"/>
        </w:sectPr>
      </w:pPr>
    </w:p>
    <w:p w14:paraId="78580F06" w14:textId="3BB0B613" w:rsidR="00E37969" w:rsidRPr="00116091"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387777">
        <w:rPr>
          <w:rFonts w:ascii="Arial" w:hAnsi="Arial" w:cs="Arial"/>
          <w:color w:val="FFFFFF" w:themeColor="background1"/>
        </w:rPr>
        <w:t>pogodbe</w:t>
      </w:r>
    </w:p>
    <w:p w14:paraId="654540A7" w14:textId="77777777" w:rsidR="00E37969" w:rsidRDefault="00E37969" w:rsidP="00E37969">
      <w:pPr>
        <w:rPr>
          <w:rFonts w:ascii="Arial" w:hAnsi="Arial" w:cs="Arial"/>
        </w:rPr>
      </w:pPr>
    </w:p>
    <w:p w14:paraId="2CCE4107" w14:textId="15AEE1AB" w:rsidR="005D6DB2" w:rsidRDefault="00380D7C">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w:t>
      </w:r>
      <w:r w:rsidR="001402C9">
        <w:rPr>
          <w:rFonts w:ascii="Arial" w:hAnsi="Arial" w:cs="Arial"/>
          <w:b/>
          <w:bCs/>
          <w:color w:val="000000"/>
          <w:sz w:val="27"/>
          <w:szCs w:val="27"/>
        </w:rPr>
        <w:t xml:space="preserve"> </w:t>
      </w:r>
      <w:r w:rsidR="00CA73A0">
        <w:rPr>
          <w:rFonts w:ascii="Arial" w:hAnsi="Arial" w:cs="Arial"/>
          <w:b/>
          <w:bCs/>
          <w:color w:val="000000"/>
          <w:sz w:val="27"/>
          <w:szCs w:val="27"/>
        </w:rPr>
        <w:t xml:space="preserve">O </w:t>
      </w:r>
      <w:r w:rsidR="008A6BDA">
        <w:rPr>
          <w:rFonts w:ascii="Arial" w:hAnsi="Arial" w:cs="Arial"/>
          <w:b/>
          <w:bCs/>
          <w:color w:val="000000"/>
          <w:sz w:val="27"/>
          <w:szCs w:val="27"/>
        </w:rPr>
        <w:t xml:space="preserve">IZVAJANJU </w:t>
      </w:r>
      <w:r w:rsidR="008A6BDA" w:rsidRPr="008A6BDA">
        <w:rPr>
          <w:rFonts w:ascii="Arial" w:hAnsi="Arial" w:cs="Arial"/>
          <w:b/>
          <w:bCs/>
          <w:color w:val="000000"/>
          <w:sz w:val="27"/>
          <w:szCs w:val="27"/>
        </w:rPr>
        <w:t xml:space="preserve">STORITEV </w:t>
      </w:r>
      <w:r w:rsidR="00671B68" w:rsidRPr="00671B68">
        <w:rPr>
          <w:rFonts w:ascii="Arial" w:hAnsi="Arial" w:cs="Arial"/>
          <w:b/>
          <w:bCs/>
          <w:color w:val="000000"/>
          <w:sz w:val="27"/>
          <w:szCs w:val="27"/>
        </w:rPr>
        <w:t xml:space="preserve">POSEBNIH LINIJSKIH PREVOZOV ŠOLOOBVEZNIH OTROK NA OBMOČJU OBČINE </w:t>
      </w:r>
      <w:r>
        <w:rPr>
          <w:rFonts w:ascii="Arial" w:hAnsi="Arial" w:cs="Arial"/>
          <w:b/>
          <w:bCs/>
          <w:color w:val="000000"/>
          <w:sz w:val="27"/>
          <w:szCs w:val="27"/>
        </w:rPr>
        <w:t>IDRIJA</w:t>
      </w:r>
      <w:r w:rsidR="00DE662D">
        <w:rPr>
          <w:rFonts w:ascii="Arial" w:hAnsi="Arial" w:cs="Arial"/>
          <w:b/>
          <w:bCs/>
          <w:color w:val="000000"/>
          <w:sz w:val="27"/>
          <w:szCs w:val="27"/>
        </w:rPr>
        <w:t xml:space="preserve"> ZA ŠOLSKA</w:t>
      </w:r>
    </w:p>
    <w:p w14:paraId="72F08F5C" w14:textId="28AC2F4A" w:rsidR="00380D7C" w:rsidRPr="00380D7C" w:rsidRDefault="00380D7C">
      <w:pPr>
        <w:spacing w:before="224" w:after="224" w:line="240" w:lineRule="auto"/>
        <w:jc w:val="center"/>
        <w:outlineLvl w:val="1"/>
        <w:rPr>
          <w:rFonts w:ascii="Arial" w:hAnsi="Arial" w:cs="Arial"/>
          <w:b/>
          <w:bCs/>
          <w:color w:val="000000"/>
        </w:rPr>
      </w:pPr>
      <w:r>
        <w:rPr>
          <w:rFonts w:ascii="Arial" w:hAnsi="Arial" w:cs="Arial"/>
          <w:b/>
          <w:bCs/>
          <w:color w:val="000000"/>
        </w:rPr>
        <w:t>z</w:t>
      </w:r>
      <w:r w:rsidRPr="00380D7C">
        <w:rPr>
          <w:rFonts w:ascii="Arial" w:hAnsi="Arial" w:cs="Arial"/>
          <w:b/>
          <w:bCs/>
          <w:color w:val="000000"/>
        </w:rPr>
        <w:t>a sklop/e: ___</w:t>
      </w:r>
    </w:p>
    <w:p w14:paraId="7FA174C4" w14:textId="1D02283F" w:rsidR="008A6BDA" w:rsidRPr="00D71568" w:rsidRDefault="00D71568">
      <w:pPr>
        <w:spacing w:before="224" w:after="224" w:line="240" w:lineRule="auto"/>
        <w:jc w:val="center"/>
        <w:outlineLvl w:val="1"/>
        <w:rPr>
          <w:rFonts w:ascii="Arial" w:hAnsi="Arial" w:cs="Arial"/>
          <w:b/>
          <w:bCs/>
          <w:sz w:val="18"/>
          <w:szCs w:val="18"/>
        </w:rPr>
      </w:pPr>
      <w:r w:rsidRPr="00D71568">
        <w:rPr>
          <w:rFonts w:ascii="Arial" w:hAnsi="Arial" w:cs="Arial"/>
          <w:b/>
          <w:bCs/>
          <w:sz w:val="18"/>
          <w:szCs w:val="18"/>
        </w:rPr>
        <w:t xml:space="preserve">št. </w:t>
      </w:r>
      <w:r w:rsidR="00380D7C">
        <w:rPr>
          <w:rFonts w:ascii="Arial" w:hAnsi="Arial" w:cs="Arial"/>
          <w:b/>
          <w:bCs/>
          <w:sz w:val="18"/>
          <w:szCs w:val="18"/>
        </w:rPr>
        <w:t>pogodbe</w:t>
      </w:r>
      <w:r w:rsidRPr="00D71568">
        <w:rPr>
          <w:rFonts w:ascii="Arial" w:hAnsi="Arial" w:cs="Arial"/>
          <w:b/>
          <w:bCs/>
          <w:sz w:val="18"/>
          <w:szCs w:val="18"/>
        </w:rPr>
        <w:t>:</w:t>
      </w:r>
      <w:r w:rsidR="00380D7C">
        <w:rPr>
          <w:rFonts w:ascii="Arial" w:hAnsi="Arial" w:cs="Arial"/>
          <w:b/>
          <w:bCs/>
          <w:sz w:val="18"/>
          <w:szCs w:val="18"/>
        </w:rPr>
        <w:t xml:space="preserve"> ________</w:t>
      </w:r>
    </w:p>
    <w:p w14:paraId="74533361" w14:textId="77777777" w:rsidR="005272BB" w:rsidRDefault="005272BB">
      <w:pPr>
        <w:spacing w:before="225" w:after="225" w:line="240" w:lineRule="auto"/>
        <w:jc w:val="center"/>
        <w:rPr>
          <w:rFonts w:ascii="Arial" w:hAnsi="Arial" w:cs="Arial"/>
          <w:color w:val="000000"/>
          <w:sz w:val="18"/>
          <w:szCs w:val="18"/>
        </w:rPr>
      </w:pPr>
    </w:p>
    <w:p w14:paraId="7009917D" w14:textId="119AA25B" w:rsidR="005D6DB2" w:rsidRDefault="00CA73A0">
      <w:pPr>
        <w:spacing w:before="225" w:after="225" w:line="240" w:lineRule="auto"/>
        <w:jc w:val="center"/>
        <w:rPr>
          <w:rFonts w:ascii="Arial" w:hAnsi="Arial" w:cs="Arial"/>
          <w:color w:val="000000"/>
          <w:sz w:val="18"/>
          <w:szCs w:val="18"/>
        </w:rPr>
      </w:pPr>
      <w:r>
        <w:rPr>
          <w:rFonts w:ascii="Arial" w:hAnsi="Arial" w:cs="Arial"/>
          <w:color w:val="000000"/>
          <w:sz w:val="18"/>
          <w:szCs w:val="18"/>
        </w:rPr>
        <w:t>sklenjen</w:t>
      </w:r>
      <w:r w:rsidR="00380D7C">
        <w:rPr>
          <w:rFonts w:ascii="Arial" w:hAnsi="Arial" w:cs="Arial"/>
          <w:color w:val="000000"/>
          <w:sz w:val="18"/>
          <w:szCs w:val="18"/>
        </w:rPr>
        <w:t>a</w:t>
      </w:r>
      <w:r>
        <w:rPr>
          <w:rFonts w:ascii="Arial" w:hAnsi="Arial" w:cs="Arial"/>
          <w:color w:val="000000"/>
          <w:sz w:val="18"/>
          <w:szCs w:val="18"/>
        </w:rPr>
        <w:t xml:space="preserve"> med</w:t>
      </w:r>
    </w:p>
    <w:p w14:paraId="597A4F3F" w14:textId="77777777" w:rsidR="00380D7C" w:rsidRDefault="00380D7C">
      <w:pPr>
        <w:spacing w:before="225" w:after="225" w:line="240" w:lineRule="auto"/>
        <w:jc w:val="center"/>
      </w:pPr>
    </w:p>
    <w:p w14:paraId="5BB96679" w14:textId="3E2FEFF9" w:rsidR="005272BB" w:rsidRDefault="005272BB" w:rsidP="005272BB">
      <w:pPr>
        <w:spacing w:after="0" w:line="240" w:lineRule="auto"/>
      </w:pPr>
      <w:r>
        <w:rPr>
          <w:rFonts w:ascii="Arial" w:hAnsi="Arial" w:cs="Arial"/>
          <w:b/>
          <w:bCs/>
          <w:color w:val="000000"/>
          <w:sz w:val="18"/>
          <w:szCs w:val="18"/>
        </w:rPr>
        <w:t>NAROČNIKOM: OBČINA IDRIJA</w:t>
      </w:r>
      <w:r w:rsidRPr="005272BB">
        <w:rPr>
          <w:rFonts w:ascii="Arial" w:hAnsi="Arial" w:cs="Arial"/>
          <w:color w:val="000000"/>
          <w:sz w:val="18"/>
          <w:szCs w:val="18"/>
        </w:rPr>
        <w:t xml:space="preserve">, </w:t>
      </w:r>
      <w:r>
        <w:rPr>
          <w:rFonts w:ascii="Arial" w:hAnsi="Arial" w:cs="Arial"/>
          <w:color w:val="000000"/>
          <w:sz w:val="18"/>
          <w:szCs w:val="18"/>
        </w:rPr>
        <w:t>Mestni trg 1, 5280 Idrija</w:t>
      </w:r>
      <w:r w:rsidRPr="005272BB">
        <w:rPr>
          <w:rFonts w:ascii="Arial" w:hAnsi="Arial" w:cs="Arial"/>
          <w:color w:val="000000"/>
          <w:sz w:val="18"/>
          <w:szCs w:val="18"/>
        </w:rPr>
        <w:t>,</w:t>
      </w:r>
      <w:r>
        <w:rPr>
          <w:rFonts w:ascii="Arial" w:hAnsi="Arial" w:cs="Arial"/>
          <w:color w:val="000000"/>
          <w:sz w:val="18"/>
          <w:szCs w:val="18"/>
        </w:rPr>
        <w:br/>
        <w:t>ki ga zastopa Tomaž Vencelj, župan</w:t>
      </w:r>
      <w:r>
        <w:br/>
      </w:r>
    </w:p>
    <w:tbl>
      <w:tblPr>
        <w:tblStyle w:val="NormalTablePHPDOCX"/>
        <w:tblW w:w="4004" w:type="pct"/>
        <w:tblInd w:w="108" w:type="dxa"/>
        <w:tblLook w:val="04A0" w:firstRow="1" w:lastRow="0" w:firstColumn="1" w:lastColumn="0" w:noHBand="0" w:noVBand="1"/>
      </w:tblPr>
      <w:tblGrid>
        <w:gridCol w:w="3300"/>
        <w:gridCol w:w="3963"/>
      </w:tblGrid>
      <w:tr w:rsidR="005272BB" w14:paraId="78AC247C" w14:textId="77777777" w:rsidTr="005272BB">
        <w:tc>
          <w:tcPr>
            <w:tcW w:w="3300" w:type="dxa"/>
            <w:tcMar>
              <w:top w:w="0" w:type="auto"/>
              <w:bottom w:w="0" w:type="auto"/>
            </w:tcMar>
            <w:vAlign w:val="center"/>
          </w:tcPr>
          <w:p w14:paraId="729D1316" w14:textId="77777777" w:rsidR="005272BB" w:rsidRDefault="005272BB" w:rsidP="00E23D75">
            <w:r>
              <w:rPr>
                <w:rFonts w:ascii="Arial" w:hAnsi="Arial" w:cs="Arial"/>
                <w:color w:val="000000"/>
                <w:position w:val="-2"/>
                <w:sz w:val="18"/>
                <w:szCs w:val="18"/>
              </w:rPr>
              <w:t>Matična številka:</w:t>
            </w:r>
          </w:p>
        </w:tc>
        <w:tc>
          <w:tcPr>
            <w:tcW w:w="3963" w:type="dxa"/>
            <w:tcMar>
              <w:top w:w="0" w:type="auto"/>
              <w:bottom w:w="0" w:type="auto"/>
            </w:tcMar>
            <w:vAlign w:val="center"/>
          </w:tcPr>
          <w:p w14:paraId="0EF218C0" w14:textId="32740544" w:rsidR="005272BB" w:rsidRDefault="005272BB" w:rsidP="00E23D75">
            <w:r w:rsidRPr="005272BB">
              <w:rPr>
                <w:rFonts w:ascii="Arial" w:hAnsi="Arial" w:cs="Arial"/>
                <w:color w:val="000000"/>
                <w:position w:val="-2"/>
                <w:sz w:val="18"/>
                <w:szCs w:val="18"/>
              </w:rPr>
              <w:t>5880068000</w:t>
            </w:r>
            <w:r w:rsidRPr="005272BB">
              <w:rPr>
                <w:rFonts w:ascii="Arial" w:hAnsi="Arial" w:cs="Arial"/>
                <w:color w:val="000000"/>
                <w:position w:val="-2"/>
                <w:sz w:val="18"/>
                <w:szCs w:val="18"/>
              </w:rPr>
              <w:tab/>
            </w:r>
          </w:p>
        </w:tc>
      </w:tr>
      <w:tr w:rsidR="005272BB" w14:paraId="52203F56" w14:textId="77777777" w:rsidTr="005272BB">
        <w:tc>
          <w:tcPr>
            <w:tcW w:w="3300" w:type="dxa"/>
            <w:tcMar>
              <w:top w:w="0" w:type="auto"/>
              <w:bottom w:w="0" w:type="auto"/>
            </w:tcMar>
            <w:vAlign w:val="center"/>
          </w:tcPr>
          <w:p w14:paraId="7F00A5B9" w14:textId="77777777" w:rsidR="005272BB" w:rsidRDefault="005272BB" w:rsidP="00E23D75">
            <w:r>
              <w:rPr>
                <w:rFonts w:ascii="Arial" w:hAnsi="Arial" w:cs="Arial"/>
                <w:color w:val="000000"/>
                <w:position w:val="-2"/>
                <w:sz w:val="18"/>
                <w:szCs w:val="18"/>
              </w:rPr>
              <w:t>Identifikacijska številka (ID za DDV):</w:t>
            </w:r>
          </w:p>
        </w:tc>
        <w:tc>
          <w:tcPr>
            <w:tcW w:w="3963" w:type="dxa"/>
            <w:tcMar>
              <w:top w:w="0" w:type="auto"/>
              <w:bottom w:w="0" w:type="auto"/>
            </w:tcMar>
            <w:vAlign w:val="center"/>
          </w:tcPr>
          <w:p w14:paraId="56E2B400" w14:textId="31111424" w:rsidR="005272BB" w:rsidRDefault="005272BB" w:rsidP="00E23D75">
            <w:r w:rsidRPr="005272BB">
              <w:rPr>
                <w:rFonts w:ascii="Arial" w:hAnsi="Arial" w:cs="Arial"/>
                <w:color w:val="000000"/>
                <w:position w:val="-2"/>
                <w:sz w:val="18"/>
                <w:szCs w:val="18"/>
              </w:rPr>
              <w:t>SI 20497423</w:t>
            </w:r>
          </w:p>
        </w:tc>
      </w:tr>
      <w:tr w:rsidR="005272BB" w14:paraId="6F49ACDA" w14:textId="77777777" w:rsidTr="005272BB">
        <w:tc>
          <w:tcPr>
            <w:tcW w:w="3300" w:type="dxa"/>
            <w:tcMar>
              <w:top w:w="0" w:type="auto"/>
              <w:bottom w:w="0" w:type="auto"/>
            </w:tcMar>
            <w:vAlign w:val="center"/>
          </w:tcPr>
          <w:p w14:paraId="3A2AB031" w14:textId="77777777" w:rsidR="005272BB" w:rsidRDefault="005272BB" w:rsidP="00E23D75">
            <w:r>
              <w:rPr>
                <w:rFonts w:ascii="Arial" w:hAnsi="Arial" w:cs="Arial"/>
                <w:color w:val="000000"/>
                <w:position w:val="-2"/>
                <w:sz w:val="18"/>
                <w:szCs w:val="18"/>
              </w:rPr>
              <w:t>Transakcijski račun (TRR):</w:t>
            </w:r>
          </w:p>
        </w:tc>
        <w:tc>
          <w:tcPr>
            <w:tcW w:w="3963" w:type="dxa"/>
            <w:tcMar>
              <w:top w:w="0" w:type="auto"/>
              <w:bottom w:w="0" w:type="auto"/>
            </w:tcMar>
            <w:vAlign w:val="center"/>
          </w:tcPr>
          <w:p w14:paraId="12B61B80" w14:textId="72E3B18C" w:rsidR="005272BB" w:rsidRDefault="005272BB" w:rsidP="00E23D75">
            <w:r w:rsidRPr="005272BB">
              <w:rPr>
                <w:rFonts w:ascii="Arial" w:hAnsi="Arial" w:cs="Arial"/>
                <w:color w:val="000000"/>
                <w:position w:val="-2"/>
                <w:sz w:val="18"/>
                <w:szCs w:val="18"/>
              </w:rPr>
              <w:t>SI56 0110 0010 0003 638</w:t>
            </w:r>
            <w:r>
              <w:rPr>
                <w:rFonts w:ascii="Arial" w:hAnsi="Arial" w:cs="Arial"/>
                <w:color w:val="000000"/>
                <w:position w:val="-2"/>
                <w:sz w:val="18"/>
                <w:szCs w:val="18"/>
              </w:rPr>
              <w:t xml:space="preserve"> odprt pri UJP</w:t>
            </w:r>
          </w:p>
        </w:tc>
      </w:tr>
    </w:tbl>
    <w:p w14:paraId="59BE5340" w14:textId="77777777" w:rsidR="005272BB" w:rsidRDefault="005272BB" w:rsidP="005272BB">
      <w:pPr>
        <w:spacing w:before="225" w:after="225" w:line="240" w:lineRule="auto"/>
        <w:jc w:val="center"/>
      </w:pPr>
      <w:r>
        <w:rPr>
          <w:rFonts w:ascii="Arial" w:hAnsi="Arial" w:cs="Arial"/>
          <w:color w:val="000000"/>
          <w:sz w:val="18"/>
          <w:szCs w:val="18"/>
        </w:rPr>
        <w:t>in</w:t>
      </w:r>
    </w:p>
    <w:p w14:paraId="758CA546" w14:textId="77777777" w:rsidR="005272BB" w:rsidRDefault="005272BB" w:rsidP="005272BB">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272BB" w14:paraId="2C2A4FBD" w14:textId="77777777" w:rsidTr="00E23D75">
        <w:tc>
          <w:tcPr>
            <w:tcW w:w="3300" w:type="dxa"/>
            <w:tcMar>
              <w:top w:w="0" w:type="auto"/>
              <w:bottom w:w="0" w:type="auto"/>
            </w:tcMar>
            <w:vAlign w:val="center"/>
          </w:tcPr>
          <w:p w14:paraId="2FAD6544" w14:textId="77777777" w:rsidR="005272BB" w:rsidRDefault="005272BB" w:rsidP="00E23D7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A12BEB1" w14:textId="77777777" w:rsidR="005272BB" w:rsidRDefault="005272BB" w:rsidP="00E23D75">
            <w:r>
              <w:rPr>
                <w:rFonts w:ascii="Arial" w:hAnsi="Arial" w:cs="Arial"/>
                <w:color w:val="000000"/>
                <w:position w:val="-2"/>
                <w:sz w:val="18"/>
                <w:szCs w:val="18"/>
              </w:rPr>
              <w:t> </w:t>
            </w:r>
          </w:p>
        </w:tc>
      </w:tr>
      <w:tr w:rsidR="005272BB" w14:paraId="5857ADAD" w14:textId="77777777" w:rsidTr="00E23D75">
        <w:tc>
          <w:tcPr>
            <w:tcW w:w="3300" w:type="dxa"/>
            <w:tcMar>
              <w:top w:w="0" w:type="auto"/>
              <w:bottom w:w="0" w:type="auto"/>
            </w:tcMar>
            <w:vAlign w:val="center"/>
          </w:tcPr>
          <w:p w14:paraId="6E41CB6A" w14:textId="77777777" w:rsidR="005272BB" w:rsidRDefault="005272BB" w:rsidP="00E23D7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D25A5D4" w14:textId="77777777" w:rsidR="005272BB" w:rsidRDefault="005272BB" w:rsidP="00E23D75">
            <w:r>
              <w:rPr>
                <w:rFonts w:ascii="Arial" w:hAnsi="Arial" w:cs="Arial"/>
                <w:color w:val="000000"/>
                <w:position w:val="-2"/>
                <w:sz w:val="18"/>
                <w:szCs w:val="18"/>
              </w:rPr>
              <w:t> </w:t>
            </w:r>
          </w:p>
        </w:tc>
      </w:tr>
      <w:tr w:rsidR="005272BB" w14:paraId="5CB23D78" w14:textId="77777777" w:rsidTr="00E23D75">
        <w:tc>
          <w:tcPr>
            <w:tcW w:w="3300" w:type="dxa"/>
            <w:tcMar>
              <w:top w:w="0" w:type="auto"/>
              <w:bottom w:w="0" w:type="auto"/>
            </w:tcMar>
            <w:vAlign w:val="center"/>
          </w:tcPr>
          <w:p w14:paraId="36AEA2D6" w14:textId="77777777" w:rsidR="005272BB" w:rsidRDefault="005272BB" w:rsidP="00E23D7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4A9AF2D" w14:textId="77777777" w:rsidR="005272BB" w:rsidRDefault="005272BB" w:rsidP="00E23D75">
            <w:r>
              <w:rPr>
                <w:rFonts w:ascii="Arial" w:hAnsi="Arial" w:cs="Arial"/>
                <w:color w:val="000000"/>
                <w:position w:val="-2"/>
                <w:sz w:val="18"/>
                <w:szCs w:val="18"/>
              </w:rPr>
              <w:t> </w:t>
            </w:r>
          </w:p>
        </w:tc>
      </w:tr>
    </w:tbl>
    <w:p w14:paraId="3CED028E" w14:textId="77777777" w:rsidR="005272BB" w:rsidRDefault="005272BB" w:rsidP="005272B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B87D2E1" w14:textId="77777777" w:rsidR="005272BB" w:rsidRDefault="005272BB" w:rsidP="005272BB">
      <w:pPr>
        <w:spacing w:before="225" w:after="225" w:line="240" w:lineRule="auto"/>
        <w:jc w:val="both"/>
        <w:rPr>
          <w:rFonts w:ascii="Arial" w:hAnsi="Arial" w:cs="Arial"/>
          <w:color w:val="000000"/>
          <w:sz w:val="18"/>
          <w:szCs w:val="18"/>
        </w:rPr>
      </w:pPr>
    </w:p>
    <w:p w14:paraId="54B20503" w14:textId="77777777" w:rsidR="005272BB" w:rsidRDefault="005272BB" w:rsidP="005272BB">
      <w:pPr>
        <w:spacing w:before="225" w:after="225" w:line="240" w:lineRule="auto"/>
        <w:jc w:val="both"/>
        <w:rPr>
          <w:rFonts w:ascii="Arial" w:hAnsi="Arial" w:cs="Arial"/>
          <w:color w:val="000000"/>
          <w:sz w:val="18"/>
          <w:szCs w:val="18"/>
        </w:rPr>
      </w:pPr>
    </w:p>
    <w:p w14:paraId="4C7726EB" w14:textId="77777777" w:rsidR="005272BB" w:rsidRDefault="005272BB" w:rsidP="005272BB">
      <w:pPr>
        <w:spacing w:before="225" w:after="225" w:line="240" w:lineRule="auto"/>
        <w:jc w:val="both"/>
      </w:pPr>
      <w:r>
        <w:rPr>
          <w:rFonts w:ascii="Arial" w:hAnsi="Arial" w:cs="Arial"/>
          <w:b/>
          <w:bCs/>
          <w:color w:val="000000"/>
          <w:sz w:val="18"/>
          <w:szCs w:val="18"/>
        </w:rPr>
        <w:t>I. UVODNE DOLOČBE</w:t>
      </w:r>
    </w:p>
    <w:p w14:paraId="121CF59E" w14:textId="77777777" w:rsidR="005272BB" w:rsidRDefault="005272BB" w:rsidP="005272B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272BB" w14:paraId="264B22B4" w14:textId="77777777" w:rsidTr="00E23D75">
        <w:tc>
          <w:tcPr>
            <w:tcW w:w="0" w:type="auto"/>
            <w:tcMar>
              <w:top w:w="0" w:type="auto"/>
              <w:bottom w:w="0" w:type="auto"/>
            </w:tcMar>
          </w:tcPr>
          <w:p w14:paraId="7C07659E" w14:textId="77777777" w:rsidR="005272BB" w:rsidRPr="00BF18E7" w:rsidRDefault="005272BB" w:rsidP="00E23D75">
            <w:pPr>
              <w:spacing w:before="225" w:after="225"/>
              <w:jc w:val="both"/>
              <w:rPr>
                <w:rFonts w:ascii="Arial" w:hAnsi="Arial" w:cs="Arial"/>
                <w:color w:val="000000"/>
                <w:sz w:val="18"/>
                <w:szCs w:val="18"/>
              </w:rPr>
            </w:pPr>
            <w:r w:rsidRPr="00BF18E7">
              <w:rPr>
                <w:rFonts w:ascii="Arial" w:hAnsi="Arial" w:cs="Arial"/>
                <w:color w:val="000000"/>
                <w:sz w:val="18"/>
                <w:szCs w:val="18"/>
              </w:rPr>
              <w:t>Naročnik in prevoznik ugotavljata, da je bil na osnovi:</w:t>
            </w:r>
          </w:p>
          <w:p w14:paraId="42D25995" w14:textId="72F1F40F" w:rsidR="005272BB" w:rsidRPr="00BF18E7" w:rsidRDefault="005272BB">
            <w:pPr>
              <w:pStyle w:val="ListParagraph"/>
              <w:numPr>
                <w:ilvl w:val="0"/>
                <w:numId w:val="30"/>
              </w:numPr>
              <w:spacing w:before="225" w:after="225"/>
              <w:jc w:val="both"/>
              <w:rPr>
                <w:rFonts w:ascii="Arial" w:hAnsi="Arial" w:cs="Arial"/>
                <w:sz w:val="18"/>
                <w:szCs w:val="18"/>
              </w:rPr>
            </w:pPr>
            <w:r w:rsidRPr="00BF18E7">
              <w:rPr>
                <w:rFonts w:ascii="Arial" w:hAnsi="Arial" w:cs="Arial"/>
                <w:color w:val="000000"/>
                <w:sz w:val="18"/>
                <w:szCs w:val="18"/>
              </w:rPr>
              <w:t>javnega naročila z naslovom: »</w:t>
            </w:r>
            <w:r w:rsidRPr="005272BB">
              <w:rPr>
                <w:rFonts w:ascii="Arial" w:hAnsi="Arial" w:cs="Arial"/>
                <w:color w:val="000000"/>
                <w:sz w:val="18"/>
                <w:szCs w:val="18"/>
              </w:rPr>
              <w:t>Izvajanje storitev posebnih linijskih prevozov šoloobveznih otrok na območju občine Idrija</w:t>
            </w:r>
            <w:r w:rsidRPr="00BF18E7">
              <w:rPr>
                <w:rFonts w:ascii="Arial" w:hAnsi="Arial" w:cs="Arial"/>
                <w:color w:val="000000"/>
                <w:sz w:val="18"/>
                <w:szCs w:val="18"/>
              </w:rPr>
              <w:t xml:space="preserve">«, objavljenega na Portalu javnih naročil številka _ _ _ _ _ _ z dne _ _ _ _ _ _ in v </w:t>
            </w:r>
            <w:r w:rsidRPr="00794B58">
              <w:rPr>
                <w:rFonts w:ascii="Arial" w:hAnsi="Arial" w:cs="Arial"/>
                <w:color w:val="000000" w:themeColor="text1"/>
                <w:sz w:val="18"/>
                <w:szCs w:val="18"/>
              </w:rPr>
              <w:t xml:space="preserve">Dopolnilu k Uradnemu listu Evropske unije dne </w:t>
            </w:r>
            <w:r w:rsidRPr="00BF18E7">
              <w:rPr>
                <w:rFonts w:ascii="Arial" w:hAnsi="Arial" w:cs="Arial"/>
                <w:color w:val="000000"/>
                <w:sz w:val="18"/>
                <w:szCs w:val="18"/>
              </w:rPr>
              <w:t xml:space="preserve">_ _ _ _ _ _ _ pod oznako _ _ _ _ _ _ _ in </w:t>
            </w:r>
          </w:p>
          <w:p w14:paraId="1AC37449" w14:textId="77777777" w:rsidR="005272BB" w:rsidRPr="00BF18E7" w:rsidRDefault="005272BB">
            <w:pPr>
              <w:pStyle w:val="ListParagraph"/>
              <w:numPr>
                <w:ilvl w:val="0"/>
                <w:numId w:val="30"/>
              </w:numPr>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p>
          <w:p w14:paraId="5750CF1D" w14:textId="77777777" w:rsidR="005272BB" w:rsidRDefault="005272BB" w:rsidP="00E23D75">
            <w:pPr>
              <w:spacing w:before="225" w:after="225"/>
              <w:jc w:val="both"/>
              <w:rPr>
                <w:rFonts w:ascii="Arial" w:hAnsi="Arial" w:cs="Arial"/>
                <w:color w:val="000000"/>
                <w:sz w:val="18"/>
                <w:szCs w:val="18"/>
              </w:rPr>
            </w:pPr>
            <w:r w:rsidRPr="00BF18E7">
              <w:rPr>
                <w:rFonts w:ascii="Arial" w:hAnsi="Arial" w:cs="Arial"/>
                <w:color w:val="000000"/>
                <w:sz w:val="18"/>
                <w:szCs w:val="18"/>
              </w:rPr>
              <w:t>izbran prevoznik v okviru omenjenega javnega naročila, zaradi česar se sklepa predmetna pogodba.</w:t>
            </w:r>
          </w:p>
          <w:p w14:paraId="52266706" w14:textId="77777777" w:rsidR="005272BB" w:rsidRPr="00D4216B"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Pogodba se sklepa za sklop/e: _____</w:t>
            </w:r>
          </w:p>
        </w:tc>
      </w:tr>
    </w:tbl>
    <w:p w14:paraId="2B7F1ED8" w14:textId="77777777" w:rsidR="005272BB" w:rsidRDefault="005272BB" w:rsidP="005272BB">
      <w:pPr>
        <w:spacing w:before="225" w:after="225" w:line="240" w:lineRule="auto"/>
        <w:jc w:val="both"/>
      </w:pPr>
      <w:r>
        <w:rPr>
          <w:rFonts w:ascii="Arial" w:hAnsi="Arial" w:cs="Arial"/>
          <w:b/>
          <w:bCs/>
          <w:color w:val="000000"/>
          <w:sz w:val="18"/>
          <w:szCs w:val="18"/>
        </w:rPr>
        <w:t>II. PREDMET POGODBE</w:t>
      </w:r>
    </w:p>
    <w:p w14:paraId="46CF1AF0" w14:textId="77777777" w:rsidR="005272BB" w:rsidRDefault="005272BB" w:rsidP="005272BB">
      <w:pPr>
        <w:spacing w:after="0" w:line="240" w:lineRule="auto"/>
        <w:jc w:val="center"/>
      </w:pPr>
      <w:r>
        <w:rPr>
          <w:rFonts w:ascii="Arial" w:hAnsi="Arial" w:cs="Arial"/>
          <w:b/>
          <w:bCs/>
          <w:color w:val="000000"/>
          <w:sz w:val="18"/>
          <w:szCs w:val="18"/>
        </w:rPr>
        <w:lastRenderedPageBreak/>
        <w:t>2. člen</w:t>
      </w:r>
    </w:p>
    <w:tbl>
      <w:tblPr>
        <w:tblStyle w:val="NormalTablePHPDOCX"/>
        <w:tblW w:w="0" w:type="auto"/>
        <w:tblInd w:w="108" w:type="dxa"/>
        <w:tblLook w:val="04A0" w:firstRow="1" w:lastRow="0" w:firstColumn="1" w:lastColumn="0" w:noHBand="0" w:noVBand="1"/>
      </w:tblPr>
      <w:tblGrid>
        <w:gridCol w:w="8962"/>
      </w:tblGrid>
      <w:tr w:rsidR="005272BB" w14:paraId="3514010C" w14:textId="77777777" w:rsidTr="00E23D75">
        <w:tc>
          <w:tcPr>
            <w:tcW w:w="0" w:type="auto"/>
            <w:tcMar>
              <w:top w:w="0" w:type="auto"/>
              <w:bottom w:w="0" w:type="auto"/>
            </w:tcMar>
          </w:tcPr>
          <w:p w14:paraId="12493432" w14:textId="04184311" w:rsidR="005272BB" w:rsidRDefault="005272BB" w:rsidP="00E23D75">
            <w:pPr>
              <w:spacing w:before="225" w:after="225"/>
              <w:jc w:val="both"/>
            </w:pPr>
            <w:r>
              <w:rPr>
                <w:rFonts w:ascii="Arial" w:hAnsi="Arial" w:cs="Arial"/>
                <w:color w:val="000000"/>
                <w:sz w:val="18"/>
                <w:szCs w:val="18"/>
              </w:rPr>
              <w:t xml:space="preserve">Predmet pogodbe je izvajanje posebnih linijskih prevozov šoloobveznih otrok na območju občine </w:t>
            </w:r>
            <w:r w:rsidR="00AC5BB6">
              <w:rPr>
                <w:rFonts w:ascii="Arial" w:hAnsi="Arial" w:cs="Arial"/>
                <w:color w:val="000000"/>
                <w:sz w:val="18"/>
                <w:szCs w:val="18"/>
              </w:rPr>
              <w:t>Idrija</w:t>
            </w:r>
            <w:r>
              <w:rPr>
                <w:rFonts w:ascii="Arial" w:hAnsi="Arial" w:cs="Arial"/>
                <w:color w:val="000000"/>
                <w:sz w:val="18"/>
                <w:szCs w:val="18"/>
              </w:rPr>
              <w:t xml:space="preserve"> za sklop/e: __________ za obdobje </w:t>
            </w:r>
            <w:r w:rsidR="00AC5BB6">
              <w:rPr>
                <w:rFonts w:ascii="Arial" w:hAnsi="Arial" w:cs="Arial"/>
                <w:color w:val="000000"/>
                <w:sz w:val="18"/>
                <w:szCs w:val="18"/>
              </w:rPr>
              <w:t xml:space="preserve">treh let, predvidoma </w:t>
            </w:r>
            <w:r>
              <w:rPr>
                <w:rFonts w:ascii="Arial" w:hAnsi="Arial" w:cs="Arial"/>
                <w:color w:val="000000"/>
                <w:sz w:val="18"/>
                <w:szCs w:val="18"/>
              </w:rPr>
              <w:t>od 1. 9. 202</w:t>
            </w:r>
            <w:r w:rsidR="00AC5BB6">
              <w:rPr>
                <w:rFonts w:ascii="Arial" w:hAnsi="Arial" w:cs="Arial"/>
                <w:color w:val="000000"/>
                <w:sz w:val="18"/>
                <w:szCs w:val="18"/>
              </w:rPr>
              <w:t>6</w:t>
            </w:r>
            <w:r>
              <w:rPr>
                <w:rFonts w:ascii="Arial" w:hAnsi="Arial" w:cs="Arial"/>
                <w:color w:val="000000"/>
                <w:sz w:val="18"/>
                <w:szCs w:val="18"/>
              </w:rPr>
              <w:t xml:space="preserve">  do 24. 6. 202</w:t>
            </w:r>
            <w:r w:rsidR="00AC5BB6">
              <w:rPr>
                <w:rFonts w:ascii="Arial" w:hAnsi="Arial" w:cs="Arial"/>
                <w:color w:val="000000"/>
                <w:sz w:val="18"/>
                <w:szCs w:val="18"/>
              </w:rPr>
              <w:t>9</w:t>
            </w:r>
            <w:r>
              <w:rPr>
                <w:rFonts w:ascii="Arial" w:hAnsi="Arial" w:cs="Arial"/>
                <w:color w:val="000000"/>
                <w:sz w:val="18"/>
                <w:szCs w:val="18"/>
              </w:rPr>
              <w:t xml:space="preserve">. </w:t>
            </w:r>
          </w:p>
          <w:p w14:paraId="1D640ED3" w14:textId="305FE91E" w:rsidR="005272BB" w:rsidRDefault="005272BB" w:rsidP="00E23D75">
            <w:pPr>
              <w:spacing w:before="225" w:after="225"/>
              <w:jc w:val="both"/>
            </w:pPr>
            <w:r>
              <w:rPr>
                <w:rFonts w:ascii="Arial" w:hAnsi="Arial" w:cs="Arial"/>
                <w:color w:val="000000"/>
                <w:sz w:val="18"/>
                <w:szCs w:val="18"/>
              </w:rPr>
              <w:t>Prevoznik se s to pogodbo zavezuje da bo v skladu z objavljenimi prevoznimi pogoji in zahtevami iz razpisne dokumentacije za javno naročilo z naslovom: »</w:t>
            </w:r>
            <w:r w:rsidR="00AC5BB6" w:rsidRPr="00AC5BB6">
              <w:rPr>
                <w:rFonts w:ascii="Arial" w:hAnsi="Arial" w:cs="Arial"/>
                <w:color w:val="000000"/>
                <w:sz w:val="18"/>
                <w:szCs w:val="18"/>
              </w:rPr>
              <w:t>Izvajanje storitev posebnih linijskih prevozov šoloobveznih otrok na območju občine Idrija</w:t>
            </w:r>
            <w:r>
              <w:rPr>
                <w:rFonts w:ascii="Arial" w:hAnsi="Arial" w:cs="Arial"/>
                <w:color w:val="000000"/>
                <w:sz w:val="18"/>
                <w:szCs w:val="18"/>
              </w:rPr>
              <w:t>«, ki je bilo na Portalu javnih naročil objavljeno dne _ _ _ _ _ _ _ _ _  pod številko _ _ _ _ _ _ _ _ _ _ _, izvajal storitve prevozov šolskih otrok za obdobje od 1. 9. 202</w:t>
            </w:r>
            <w:r w:rsidR="00AC5BB6">
              <w:rPr>
                <w:rFonts w:ascii="Arial" w:hAnsi="Arial" w:cs="Arial"/>
                <w:color w:val="000000"/>
                <w:sz w:val="18"/>
                <w:szCs w:val="18"/>
              </w:rPr>
              <w:t>6</w:t>
            </w:r>
            <w:r>
              <w:rPr>
                <w:rFonts w:ascii="Arial" w:hAnsi="Arial" w:cs="Arial"/>
                <w:color w:val="000000"/>
                <w:sz w:val="18"/>
                <w:szCs w:val="18"/>
              </w:rPr>
              <w:t xml:space="preserve"> do 24. 6. 202</w:t>
            </w:r>
            <w:r w:rsidR="00AC5BB6">
              <w:rPr>
                <w:rFonts w:ascii="Arial" w:hAnsi="Arial" w:cs="Arial"/>
                <w:color w:val="000000"/>
                <w:sz w:val="18"/>
                <w:szCs w:val="18"/>
              </w:rPr>
              <w:t>9</w:t>
            </w:r>
            <w:r>
              <w:rPr>
                <w:rFonts w:ascii="Arial" w:hAnsi="Arial" w:cs="Arial"/>
                <w:color w:val="000000"/>
                <w:sz w:val="18"/>
                <w:szCs w:val="18"/>
              </w:rPr>
              <w:t xml:space="preserve">. Natančne specifikacije predmeta pogodbe (relacije vključno s terminskim okvirjem) </w:t>
            </w:r>
            <w:r w:rsidR="00AC5BB6">
              <w:rPr>
                <w:rFonts w:ascii="Arial" w:hAnsi="Arial" w:cs="Arial"/>
                <w:color w:val="000000"/>
                <w:sz w:val="18"/>
                <w:szCs w:val="18"/>
              </w:rPr>
              <w:t>so opredeljene v razpisni dokumentaciji, ki je priloga</w:t>
            </w:r>
            <w:r>
              <w:rPr>
                <w:rFonts w:ascii="Arial" w:hAnsi="Arial" w:cs="Arial"/>
                <w:color w:val="000000"/>
                <w:sz w:val="18"/>
                <w:szCs w:val="18"/>
              </w:rPr>
              <w:t xml:space="preserve"> k tej pogodbi.  </w:t>
            </w:r>
            <w:r w:rsidRPr="00197202">
              <w:rPr>
                <w:rFonts w:ascii="Arial" w:hAnsi="Arial" w:cs="Arial"/>
                <w:color w:val="000000"/>
                <w:sz w:val="18"/>
                <w:szCs w:val="18"/>
              </w:rPr>
              <w:t>Relacije</w:t>
            </w:r>
            <w:r>
              <w:rPr>
                <w:rFonts w:ascii="Arial" w:hAnsi="Arial" w:cs="Arial"/>
                <w:color w:val="000000"/>
                <w:sz w:val="18"/>
                <w:szCs w:val="18"/>
              </w:rPr>
              <w:t xml:space="preserve"> </w:t>
            </w:r>
            <w:r w:rsidRPr="00197202">
              <w:rPr>
                <w:rFonts w:ascii="Arial" w:hAnsi="Arial" w:cs="Arial"/>
                <w:color w:val="000000"/>
                <w:sz w:val="18"/>
                <w:szCs w:val="18"/>
              </w:rPr>
              <w:t xml:space="preserve">se tekom izvajanja </w:t>
            </w:r>
            <w:r>
              <w:rPr>
                <w:rFonts w:ascii="Arial" w:hAnsi="Arial" w:cs="Arial"/>
                <w:color w:val="000000"/>
                <w:sz w:val="18"/>
                <w:szCs w:val="18"/>
              </w:rPr>
              <w:t xml:space="preserve">pogodbe </w:t>
            </w:r>
            <w:r w:rsidRPr="00197202">
              <w:rPr>
                <w:rFonts w:ascii="Arial" w:hAnsi="Arial" w:cs="Arial"/>
                <w:color w:val="000000"/>
                <w:sz w:val="18"/>
                <w:szCs w:val="18"/>
              </w:rPr>
              <w:t xml:space="preserve">lahko spremenijo, glede na dejanske potrebe po prevozu šolskih otrok v šolo in nazaj domov. </w:t>
            </w:r>
          </w:p>
          <w:p w14:paraId="22997205" w14:textId="77777777" w:rsidR="005272BB" w:rsidRDefault="005272BB" w:rsidP="00E23D75">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73B7FA96" w14:textId="77777777" w:rsidR="005272BB" w:rsidRDefault="005272BB" w:rsidP="00E23D75">
            <w:pPr>
              <w:spacing w:before="225" w:after="225"/>
              <w:jc w:val="both"/>
            </w:pPr>
            <w:r>
              <w:rPr>
                <w:rFonts w:ascii="Arial" w:hAnsi="Arial" w:cs="Arial"/>
                <w:color w:val="000000"/>
                <w:sz w:val="18"/>
                <w:szCs w:val="18"/>
              </w:rPr>
              <w:t>S to pogodbo prevoznik  prevzema v izvedbo storitve po tej pogodbi v skladu s specifikacijami in opredelitvijo storitev iz razpisne dokumentacije, ki predstavlja sestavni del te pogodbe, v kolikor v tej pogodbi ni kaj izrecno drugače urejeno, naročnik pa se zaveže za navedeno plačati dogovorjeno ceno.</w:t>
            </w:r>
          </w:p>
          <w:p w14:paraId="74154559" w14:textId="460E6550" w:rsidR="005272BB" w:rsidRDefault="005272BB" w:rsidP="00E23D75">
            <w:pPr>
              <w:spacing w:before="225" w:after="225"/>
              <w:jc w:val="both"/>
              <w:rPr>
                <w:rFonts w:ascii="Arial" w:hAnsi="Arial" w:cs="Arial"/>
                <w:color w:val="000000"/>
                <w:sz w:val="18"/>
                <w:szCs w:val="18"/>
              </w:rPr>
            </w:pPr>
            <w:r w:rsidRPr="006643E6">
              <w:rPr>
                <w:rFonts w:ascii="Arial" w:hAnsi="Arial" w:cs="Arial"/>
                <w:color w:val="000000"/>
                <w:sz w:val="18"/>
                <w:szCs w:val="18"/>
              </w:rPr>
              <w:t xml:space="preserve">Prevozi otrok se bodo opravljali vsak dan šolskega pouka od ponedeljka do petka, v času od sklenitve te pogodbe, oziroma od začetka uporabe te pogodbe do </w:t>
            </w:r>
            <w:r>
              <w:rPr>
                <w:rFonts w:ascii="Arial" w:hAnsi="Arial" w:cs="Arial"/>
                <w:color w:val="000000"/>
                <w:sz w:val="18"/>
                <w:szCs w:val="18"/>
              </w:rPr>
              <w:t>24. 6. 202</w:t>
            </w:r>
            <w:r w:rsidR="00AC5BB6">
              <w:rPr>
                <w:rFonts w:ascii="Arial" w:hAnsi="Arial" w:cs="Arial"/>
                <w:color w:val="000000"/>
                <w:sz w:val="18"/>
                <w:szCs w:val="18"/>
              </w:rPr>
              <w:t>9</w:t>
            </w:r>
            <w:r w:rsidRPr="006643E6">
              <w:rPr>
                <w:rFonts w:ascii="Arial" w:hAnsi="Arial" w:cs="Arial"/>
                <w:color w:val="000000"/>
                <w:sz w:val="18"/>
                <w:szCs w:val="18"/>
              </w:rPr>
              <w:t>. V kolikor do 31. 8. 202</w:t>
            </w:r>
            <w:r w:rsidR="00AC5BB6">
              <w:rPr>
                <w:rFonts w:ascii="Arial" w:hAnsi="Arial" w:cs="Arial"/>
                <w:color w:val="000000"/>
                <w:sz w:val="18"/>
                <w:szCs w:val="18"/>
              </w:rPr>
              <w:t>9</w:t>
            </w:r>
            <w:r w:rsidRPr="006643E6">
              <w:rPr>
                <w:rFonts w:ascii="Arial" w:hAnsi="Arial" w:cs="Arial"/>
                <w:color w:val="000000"/>
                <w:sz w:val="18"/>
                <w:szCs w:val="18"/>
              </w:rPr>
              <w:t xml:space="preserve"> naročnik na podlagi izvedbe novega postopka oddaje javnega naročila oziroma javnega razpisa ne bi imel sklenjene pogodbe z izbranim izvajalcem oziroma postopek še ne bi bil zaključen, se veljavnost pogodbe lahko podaljša za čas do izbire novega prevoznika, pri čemer se navedeno podaljšanje ob soglasju obeh pogodbenih strank uredi s sklenitvijo dodatka k tej pogodbi.</w:t>
            </w:r>
            <w:r>
              <w:rPr>
                <w:rFonts w:ascii="Arial" w:hAnsi="Arial" w:cs="Arial"/>
                <w:color w:val="000000"/>
                <w:sz w:val="18"/>
                <w:szCs w:val="18"/>
              </w:rPr>
              <w:t xml:space="preserve"> Tudi v tem primeru podaljšanje veljavnosti pogodbe ne sme biti daljše od dveh let od datuma uporabe dodatka.</w:t>
            </w:r>
            <w:r w:rsidRPr="006643E6">
              <w:rPr>
                <w:rFonts w:ascii="Arial" w:hAnsi="Arial" w:cs="Arial"/>
                <w:color w:val="000000"/>
                <w:sz w:val="18"/>
                <w:szCs w:val="18"/>
              </w:rPr>
              <w:t xml:space="preserve"> Glede na potrebe posameznih šol bo prevoznik, po predhodnem soglasju naročnika, opravil tudi predhodno dogovorjene dodatne prevoze otrok, upoštevajoč določbe Zakona o javnem naročanju</w:t>
            </w:r>
            <w:r w:rsidR="00AC5BB6">
              <w:rPr>
                <w:rFonts w:ascii="Arial" w:hAnsi="Arial" w:cs="Arial"/>
                <w:color w:val="000000"/>
                <w:sz w:val="18"/>
                <w:szCs w:val="18"/>
              </w:rPr>
              <w:t>.</w:t>
            </w:r>
          </w:p>
          <w:p w14:paraId="6F126715" w14:textId="77777777" w:rsidR="005272BB" w:rsidRDefault="005272BB" w:rsidP="00E23D75">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5272BB" w14:paraId="7ED6B1D1" w14:textId="77777777" w:rsidTr="00E23D75">
              <w:tc>
                <w:tcPr>
                  <w:tcW w:w="0" w:type="auto"/>
                  <w:tcMar>
                    <w:top w:w="0" w:type="auto"/>
                    <w:bottom w:w="0" w:type="auto"/>
                  </w:tcMar>
                </w:tcPr>
                <w:p w14:paraId="3009854B" w14:textId="7B9B9EDD" w:rsidR="005272BB" w:rsidRDefault="005272BB">
                  <w:pPr>
                    <w:numPr>
                      <w:ilvl w:val="0"/>
                      <w:numId w:val="25"/>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00AC5BB6" w:rsidRPr="00AC5BB6">
                    <w:rPr>
                      <w:rFonts w:ascii="Arial" w:hAnsi="Arial" w:cs="Arial"/>
                      <w:color w:val="000000"/>
                      <w:sz w:val="18"/>
                      <w:szCs w:val="18"/>
                    </w:rPr>
                    <w:t>Izvajanje storitev posebnih linijskih prevozov šoloobveznih otrok na območju občine Idrija</w:t>
                  </w:r>
                  <w:r>
                    <w:rPr>
                      <w:rFonts w:ascii="Arial" w:hAnsi="Arial" w:cs="Arial"/>
                      <w:color w:val="000000"/>
                      <w:sz w:val="18"/>
                      <w:szCs w:val="18"/>
                    </w:rPr>
                    <w:t>, ki je bilo objavljeno na Portalu javnih naročil dne _ _ _ _ _ _ _ _ _  pod številko _ _ _ _ _ _ _ _ in v Dopolnilu k Uradnemu listu EU z dne _ _ _ _ _ _ _  pod oznako _ _ _ _ _ _ in vsemi prilogami ter dopolnitvami, ki so njeni sestavni deli in </w:t>
                  </w:r>
                </w:p>
                <w:p w14:paraId="784B610A" w14:textId="77777777" w:rsidR="005272BB" w:rsidRDefault="005272BB">
                  <w:pPr>
                    <w:numPr>
                      <w:ilvl w:val="0"/>
                      <w:numId w:val="25"/>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0D70A26E" w14:textId="77777777" w:rsidR="005272BB" w:rsidRDefault="005272BB" w:rsidP="00E23D75">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tc>
      </w:tr>
    </w:tbl>
    <w:p w14:paraId="5B78EDD8" w14:textId="77777777" w:rsidR="005272BB" w:rsidRDefault="005272BB" w:rsidP="005272B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272BB" w14:paraId="1CDDD415" w14:textId="77777777" w:rsidTr="00E23D75">
        <w:tc>
          <w:tcPr>
            <w:tcW w:w="0" w:type="auto"/>
            <w:tcMar>
              <w:top w:w="0" w:type="auto"/>
              <w:bottom w:w="0" w:type="auto"/>
            </w:tcMar>
          </w:tcPr>
          <w:p w14:paraId="4949520F" w14:textId="77777777" w:rsidR="005272BB" w:rsidRDefault="005272BB" w:rsidP="00E23D75">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051DD9D0" w14:textId="77777777" w:rsidR="005272BB" w:rsidRDefault="005272BB" w:rsidP="005272BB">
      <w:pPr>
        <w:spacing w:before="225" w:after="225" w:line="240" w:lineRule="auto"/>
        <w:jc w:val="both"/>
      </w:pPr>
      <w:r>
        <w:rPr>
          <w:rFonts w:ascii="Arial" w:hAnsi="Arial" w:cs="Arial"/>
          <w:b/>
          <w:bCs/>
          <w:color w:val="000000"/>
          <w:sz w:val="18"/>
          <w:szCs w:val="18"/>
        </w:rPr>
        <w:t>III. POGODBENA VREDNOST STORITEV</w:t>
      </w:r>
    </w:p>
    <w:p w14:paraId="6539AC2B" w14:textId="77777777" w:rsidR="005272BB" w:rsidRDefault="005272BB" w:rsidP="005272B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272BB" w14:paraId="6F418C6E" w14:textId="77777777" w:rsidTr="00E23D75">
        <w:tc>
          <w:tcPr>
            <w:tcW w:w="0" w:type="auto"/>
            <w:tcMar>
              <w:top w:w="0" w:type="auto"/>
              <w:bottom w:w="0" w:type="auto"/>
            </w:tcMar>
          </w:tcPr>
          <w:p w14:paraId="708EE2E2" w14:textId="77777777" w:rsidR="005272BB"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14:paraId="34A2DC35" w14:textId="19180FBE" w:rsidR="005272BB" w:rsidRPr="00C029E9" w:rsidRDefault="005272BB" w:rsidP="00E23D75">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Prevoznik se obvezuje, da bo prevoze otrok, ki so predmet te pogodbe, naročniku zaračunaval po naslednji </w:t>
            </w:r>
            <w:r>
              <w:rPr>
                <w:rFonts w:ascii="Arial" w:eastAsia="Times New Roman" w:hAnsi="Arial" w:cs="Arial"/>
                <w:sz w:val="18"/>
                <w:szCs w:val="18"/>
                <w:lang w:eastAsia="sl-SI"/>
              </w:rPr>
              <w:t xml:space="preserve">ceni na </w:t>
            </w:r>
            <w:r w:rsidR="00AC5BB6">
              <w:rPr>
                <w:rFonts w:ascii="Arial" w:eastAsia="Times New Roman" w:hAnsi="Arial" w:cs="Arial"/>
                <w:sz w:val="18"/>
                <w:szCs w:val="18"/>
                <w:lang w:eastAsia="sl-SI"/>
              </w:rPr>
              <w:t>dan</w:t>
            </w:r>
            <w:r w:rsidRPr="00C029E9">
              <w:rPr>
                <w:rFonts w:ascii="Arial" w:eastAsia="Times New Roman" w:hAnsi="Arial" w:cs="Arial"/>
                <w:sz w:val="18"/>
                <w:szCs w:val="18"/>
                <w:lang w:eastAsia="sl-SI"/>
              </w:rPr>
              <w:t>:</w:t>
            </w:r>
          </w:p>
          <w:p w14:paraId="66E6AA81" w14:textId="77777777" w:rsidR="005272BB" w:rsidRPr="00C029E9" w:rsidRDefault="005272BB" w:rsidP="00E23D75">
            <w:pPr>
              <w:autoSpaceDE w:val="0"/>
              <w:autoSpaceDN w:val="0"/>
              <w:adjustRightInd w:val="0"/>
              <w:jc w:val="both"/>
              <w:rPr>
                <w:rFonts w:ascii="Arial" w:eastAsia="Times New Roman" w:hAnsi="Arial" w:cs="Arial"/>
                <w:sz w:val="18"/>
                <w:szCs w:val="18"/>
                <w:lang w:eastAsia="sl-SI"/>
              </w:rPr>
            </w:pPr>
          </w:p>
          <w:p w14:paraId="3A27FB1E" w14:textId="30FA4F88" w:rsidR="005272BB" w:rsidRPr="00C029E9" w:rsidRDefault="005272BB" w:rsidP="00E23D75">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 xml:space="preserve">brez DDV oz. _________ EUR z DDV </w:t>
            </w:r>
          </w:p>
          <w:p w14:paraId="2AD98916" w14:textId="77777777" w:rsidR="005272BB" w:rsidRPr="00C029E9" w:rsidRDefault="005272BB" w:rsidP="00E23D75">
            <w:pPr>
              <w:autoSpaceDE w:val="0"/>
              <w:autoSpaceDN w:val="0"/>
              <w:adjustRightInd w:val="0"/>
              <w:jc w:val="both"/>
              <w:rPr>
                <w:rFonts w:ascii="Arial" w:eastAsia="Times New Roman" w:hAnsi="Arial" w:cs="Arial"/>
                <w:sz w:val="18"/>
                <w:szCs w:val="18"/>
                <w:lang w:eastAsia="sl-SI"/>
              </w:rPr>
            </w:pPr>
          </w:p>
          <w:p w14:paraId="26FB2F83" w14:textId="09A538CA" w:rsidR="005272BB"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Skupna ocenjena pogodbena vrednost storitev prevoza šolskih otrok za celoten čas trajanja pogodbe (od 1. 9. 202</w:t>
            </w:r>
            <w:r w:rsidR="00AC5BB6">
              <w:rPr>
                <w:rFonts w:ascii="Arial" w:hAnsi="Arial" w:cs="Arial"/>
                <w:color w:val="000000"/>
                <w:sz w:val="18"/>
                <w:szCs w:val="18"/>
              </w:rPr>
              <w:t>6</w:t>
            </w:r>
            <w:r>
              <w:rPr>
                <w:rFonts w:ascii="Arial" w:hAnsi="Arial" w:cs="Arial"/>
                <w:color w:val="000000"/>
                <w:sz w:val="18"/>
                <w:szCs w:val="18"/>
              </w:rPr>
              <w:t xml:space="preserve"> do 24. 6. 202</w:t>
            </w:r>
            <w:r w:rsidR="00AC5BB6">
              <w:rPr>
                <w:rFonts w:ascii="Arial" w:hAnsi="Arial" w:cs="Arial"/>
                <w:color w:val="000000"/>
                <w:sz w:val="18"/>
                <w:szCs w:val="18"/>
              </w:rPr>
              <w:t>9</w:t>
            </w:r>
            <w:r>
              <w:rPr>
                <w:rFonts w:ascii="Arial" w:hAnsi="Arial" w:cs="Arial"/>
                <w:color w:val="000000"/>
                <w:sz w:val="18"/>
                <w:szCs w:val="18"/>
              </w:rPr>
              <w:t>) znaša:</w:t>
            </w:r>
          </w:p>
          <w:p w14:paraId="0D5A8930" w14:textId="77777777" w:rsidR="005272BB" w:rsidRPr="00C029E9" w:rsidRDefault="005272BB" w:rsidP="00E23D75">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14:paraId="654DACAF" w14:textId="77777777" w:rsidR="005272BB" w:rsidRPr="00C029E9" w:rsidRDefault="005272BB" w:rsidP="00E23D75">
            <w:pPr>
              <w:autoSpaceDE w:val="0"/>
              <w:autoSpaceDN w:val="0"/>
              <w:adjustRightInd w:val="0"/>
              <w:jc w:val="both"/>
              <w:rPr>
                <w:rFonts w:ascii="Arial" w:eastAsia="Times New Roman" w:hAnsi="Arial" w:cs="Arial"/>
                <w:sz w:val="18"/>
                <w:szCs w:val="18"/>
                <w:lang w:eastAsia="sl-SI"/>
              </w:rPr>
            </w:pPr>
          </w:p>
          <w:p w14:paraId="6FE6A2E4" w14:textId="77777777" w:rsidR="005272BB" w:rsidRPr="00C029E9" w:rsidRDefault="005272BB" w:rsidP="00E23D75">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14:paraId="7E04058D" w14:textId="77777777" w:rsidR="005272BB" w:rsidRPr="00C029E9" w:rsidRDefault="005272BB" w:rsidP="00E23D75">
            <w:pPr>
              <w:autoSpaceDE w:val="0"/>
              <w:autoSpaceDN w:val="0"/>
              <w:adjustRightInd w:val="0"/>
              <w:jc w:val="both"/>
              <w:rPr>
                <w:rFonts w:ascii="Arial" w:eastAsia="Times New Roman" w:hAnsi="Arial" w:cs="Arial"/>
                <w:sz w:val="18"/>
                <w:szCs w:val="18"/>
                <w:lang w:eastAsia="sl-SI"/>
              </w:rPr>
            </w:pPr>
          </w:p>
          <w:p w14:paraId="7B55F4AB" w14:textId="77777777" w:rsidR="005272BB" w:rsidRDefault="005272BB" w:rsidP="00E23D75">
            <w:pPr>
              <w:pStyle w:val="arial"/>
              <w:jc w:val="both"/>
              <w:rPr>
                <w:rFonts w:ascii="Arial" w:hAnsi="Arial" w:cs="Arial"/>
              </w:rPr>
            </w:pPr>
          </w:p>
          <w:p w14:paraId="2B984D77" w14:textId="77777777" w:rsidR="005272BB" w:rsidRPr="00C029E9" w:rsidRDefault="005272BB" w:rsidP="00E23D75">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14:paraId="0CE0A620" w14:textId="77777777" w:rsidR="005272BB" w:rsidRPr="00C029E9" w:rsidRDefault="005272BB" w:rsidP="00E23D75">
            <w:pPr>
              <w:tabs>
                <w:tab w:val="left" w:pos="1785"/>
              </w:tabs>
              <w:autoSpaceDE w:val="0"/>
              <w:autoSpaceDN w:val="0"/>
              <w:adjustRightInd w:val="0"/>
              <w:jc w:val="both"/>
              <w:rPr>
                <w:rFonts w:ascii="Arial" w:eastAsia="Times New Roman" w:hAnsi="Arial" w:cs="Arial"/>
                <w:sz w:val="18"/>
                <w:szCs w:val="18"/>
                <w:lang w:eastAsia="sl-SI"/>
              </w:rPr>
            </w:pPr>
          </w:p>
          <w:p w14:paraId="2151CF93" w14:textId="77777777" w:rsidR="005272BB" w:rsidRDefault="005272BB" w:rsidP="00E23D75">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14:paraId="5A950BD9" w14:textId="77777777" w:rsidR="005272BB" w:rsidRDefault="005272BB" w:rsidP="00E23D75">
            <w:pPr>
              <w:autoSpaceDE w:val="0"/>
              <w:autoSpaceDN w:val="0"/>
              <w:adjustRightInd w:val="0"/>
              <w:jc w:val="both"/>
              <w:rPr>
                <w:rFonts w:ascii="Arial" w:eastAsia="Times New Roman" w:hAnsi="Arial" w:cs="Arial"/>
                <w:sz w:val="18"/>
                <w:szCs w:val="18"/>
                <w:lang w:eastAsia="sl-SI"/>
              </w:rPr>
            </w:pPr>
          </w:p>
          <w:p w14:paraId="22F46EAF" w14:textId="4470EA8E" w:rsidR="005272BB" w:rsidRPr="00C029E9" w:rsidRDefault="005272BB" w:rsidP="00E23D75">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 xml:space="preserve">ok so fiksne za </w:t>
            </w:r>
            <w:r w:rsidR="00AC5BB6">
              <w:rPr>
                <w:rFonts w:ascii="Arial" w:eastAsia="Times New Roman" w:hAnsi="Arial" w:cs="Arial"/>
                <w:sz w:val="18"/>
                <w:szCs w:val="18"/>
                <w:lang w:eastAsia="sl-SI"/>
              </w:rPr>
              <w:t>obdobje do 31. 8. 2027.</w:t>
            </w:r>
          </w:p>
          <w:p w14:paraId="1646E3CD" w14:textId="77777777" w:rsidR="005272BB" w:rsidRPr="00C029E9" w:rsidRDefault="005272BB" w:rsidP="00E23D75">
            <w:pPr>
              <w:autoSpaceDE w:val="0"/>
              <w:autoSpaceDN w:val="0"/>
              <w:adjustRightInd w:val="0"/>
              <w:jc w:val="both"/>
              <w:rPr>
                <w:rFonts w:ascii="Arial" w:eastAsia="Times New Roman" w:hAnsi="Arial" w:cs="Arial"/>
                <w:color w:val="548DD4" w:themeColor="text2" w:themeTint="99"/>
                <w:sz w:val="18"/>
                <w:szCs w:val="18"/>
                <w:lang w:eastAsia="sl-SI"/>
              </w:rPr>
            </w:pPr>
          </w:p>
          <w:p w14:paraId="63BA97A1" w14:textId="77777777" w:rsidR="00AC5BB6" w:rsidRPr="00AC5BB6" w:rsidRDefault="00AC5BB6" w:rsidP="00AC5BB6">
            <w:pPr>
              <w:autoSpaceDE w:val="0"/>
              <w:autoSpaceDN w:val="0"/>
              <w:adjustRightInd w:val="0"/>
              <w:spacing w:after="120"/>
              <w:jc w:val="both"/>
              <w:rPr>
                <w:rFonts w:ascii="Arial" w:eastAsia="Times New Roman" w:hAnsi="Arial" w:cs="Arial"/>
                <w:sz w:val="18"/>
                <w:szCs w:val="18"/>
                <w:lang w:eastAsia="sl-SI"/>
              </w:rPr>
            </w:pPr>
            <w:r w:rsidRPr="00AC5BB6">
              <w:rPr>
                <w:rFonts w:ascii="Arial" w:eastAsia="Times New Roman" w:hAnsi="Arial" w:cs="Arial"/>
                <w:sz w:val="18"/>
                <w:szCs w:val="18"/>
                <w:lang w:eastAsia="sl-SI"/>
              </w:rPr>
              <w:t>Tekom izvajanja naročila se cene prevoza otrok lahko spremenijo, vendar največ 1 x letno in sicer konec meseca avgusta, z začetkom veljavnosti 01. septembra. Podlaga za povišanje cene je uradni indeks rasti cen prevozov, ki ga uradno objavi Statistični urad Republike Slovenije in na način, kot to določa Pravilnik o načinih valorizacije denarnih obveznosti, ki jih v večletnih pogodbah dogovarjajo pravne osebe javnega sektorja.</w:t>
            </w:r>
          </w:p>
          <w:p w14:paraId="365B6173" w14:textId="312ED4AF" w:rsidR="005272BB" w:rsidRDefault="00AC5BB6" w:rsidP="00AC5BB6">
            <w:pPr>
              <w:autoSpaceDE w:val="0"/>
              <w:autoSpaceDN w:val="0"/>
              <w:adjustRightInd w:val="0"/>
              <w:jc w:val="both"/>
              <w:rPr>
                <w:rFonts w:ascii="Arial" w:eastAsia="Times New Roman" w:hAnsi="Arial" w:cs="Arial"/>
                <w:sz w:val="18"/>
                <w:szCs w:val="18"/>
                <w:lang w:eastAsia="sl-SI"/>
              </w:rPr>
            </w:pPr>
            <w:r w:rsidRPr="00AC5BB6">
              <w:rPr>
                <w:rFonts w:ascii="Arial" w:eastAsia="Times New Roman" w:hAnsi="Arial" w:cs="Arial"/>
                <w:sz w:val="18"/>
                <w:szCs w:val="18"/>
                <w:lang w:eastAsia="sl-SI"/>
              </w:rPr>
              <w:t>Sprememba cene je mogoča samo v primeru predhodnega pisnega in obrazloženega obvestila s strani prevoznika in po danem soglasju naročnika. Spremembo cene bosta naročnik in prevoznik uredila z aneksom k tej pogodbi, sicer se šteje, da cena ni spremenjena.</w:t>
            </w:r>
          </w:p>
          <w:p w14:paraId="6AB650AA" w14:textId="77777777" w:rsidR="005272BB" w:rsidRPr="00197202" w:rsidRDefault="005272BB" w:rsidP="00E23D75">
            <w:pPr>
              <w:autoSpaceDE w:val="0"/>
              <w:autoSpaceDN w:val="0"/>
              <w:adjustRightInd w:val="0"/>
              <w:jc w:val="both"/>
              <w:rPr>
                <w:rFonts w:ascii="Arial" w:eastAsia="Times New Roman" w:hAnsi="Arial" w:cs="Arial"/>
                <w:sz w:val="18"/>
                <w:szCs w:val="18"/>
                <w:lang w:eastAsia="sl-SI"/>
              </w:rPr>
            </w:pPr>
          </w:p>
        </w:tc>
      </w:tr>
    </w:tbl>
    <w:p w14:paraId="40B54FC6" w14:textId="77777777" w:rsidR="005272BB" w:rsidRDefault="005272BB" w:rsidP="005272B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272BB" w14:paraId="60D853F7" w14:textId="77777777" w:rsidTr="00E23D75">
        <w:tc>
          <w:tcPr>
            <w:tcW w:w="0" w:type="auto"/>
            <w:tcMar>
              <w:top w:w="0" w:type="auto"/>
              <w:bottom w:w="0" w:type="auto"/>
            </w:tcMar>
          </w:tcPr>
          <w:p w14:paraId="06C2237E" w14:textId="28F55268" w:rsidR="005272BB" w:rsidRDefault="005272BB" w:rsidP="00E23D75">
            <w:pPr>
              <w:spacing w:before="225" w:after="225"/>
              <w:jc w:val="both"/>
            </w:pPr>
            <w:r w:rsidRPr="00D71568">
              <w:rPr>
                <w:rFonts w:ascii="Arial" w:hAnsi="Arial" w:cs="Arial"/>
                <w:color w:val="000000"/>
                <w:sz w:val="18"/>
                <w:szCs w:val="18"/>
              </w:rPr>
              <w:t>Sredstva za izvedbo naročila za posamezno koledarsko leto se zagotavljajo v proračunu naročnika na proračunski postavk</w:t>
            </w:r>
            <w:r w:rsidR="00AC5BB6">
              <w:rPr>
                <w:rFonts w:ascii="Arial" w:hAnsi="Arial" w:cs="Arial"/>
                <w:color w:val="000000"/>
                <w:sz w:val="18"/>
                <w:szCs w:val="18"/>
              </w:rPr>
              <w:t>: ________________</w:t>
            </w:r>
            <w:r w:rsidRPr="00D71568">
              <w:rPr>
                <w:rFonts w:ascii="Arial" w:hAnsi="Arial" w:cs="Arial"/>
                <w:color w:val="000000"/>
                <w:sz w:val="18"/>
                <w:szCs w:val="18"/>
              </w:rPr>
              <w:t>.</w:t>
            </w:r>
          </w:p>
        </w:tc>
      </w:tr>
    </w:tbl>
    <w:p w14:paraId="661A1799" w14:textId="77777777" w:rsidR="005272BB" w:rsidRDefault="005272BB" w:rsidP="005272B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272BB" w14:paraId="626CFDBC" w14:textId="77777777" w:rsidTr="00E23D75">
        <w:tc>
          <w:tcPr>
            <w:tcW w:w="0" w:type="auto"/>
            <w:tcMar>
              <w:top w:w="0" w:type="auto"/>
              <w:bottom w:w="0" w:type="auto"/>
            </w:tcMar>
          </w:tcPr>
          <w:p w14:paraId="120845DE" w14:textId="77777777" w:rsidR="005272BB" w:rsidRPr="006643E6"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Prevoznik izda naročniku račun za opravljene storitve do 8. dne v mesecu za pretekli mesec. Prevoznik izstavi račun v elektronski obliki (eRačun) preko spletnega portala UJPnet. </w:t>
            </w:r>
            <w:r w:rsidRPr="007F1B3C" w:rsidDel="00B30611">
              <w:rPr>
                <w:rFonts w:ascii="Arial" w:hAnsi="Arial" w:cs="Arial"/>
                <w:strike/>
                <w:color w:val="FF0000"/>
                <w:sz w:val="18"/>
                <w:szCs w:val="18"/>
              </w:rPr>
              <w:t xml:space="preserve"> </w:t>
            </w:r>
          </w:p>
        </w:tc>
      </w:tr>
    </w:tbl>
    <w:p w14:paraId="0A4EF5F5" w14:textId="77777777" w:rsidR="005272BB" w:rsidRDefault="005272BB" w:rsidP="005272BB">
      <w:pPr>
        <w:spacing w:after="0" w:line="240" w:lineRule="auto"/>
        <w:jc w:val="center"/>
        <w:rPr>
          <w:rFonts w:ascii="Arial" w:hAnsi="Arial" w:cs="Arial"/>
          <w:b/>
          <w:bCs/>
          <w:color w:val="000000"/>
          <w:sz w:val="18"/>
          <w:szCs w:val="18"/>
        </w:rPr>
      </w:pPr>
    </w:p>
    <w:p w14:paraId="123E779F" w14:textId="77777777" w:rsidR="005272BB" w:rsidRDefault="005272BB" w:rsidP="005272B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272BB" w14:paraId="7E0AAD1B" w14:textId="77777777" w:rsidTr="00E23D75">
        <w:tc>
          <w:tcPr>
            <w:tcW w:w="0" w:type="auto"/>
            <w:tcMar>
              <w:top w:w="0" w:type="auto"/>
              <w:bottom w:w="0" w:type="auto"/>
            </w:tcMar>
          </w:tcPr>
          <w:p w14:paraId="017FCA69" w14:textId="7C13476A" w:rsidR="005272BB" w:rsidRDefault="005272BB" w:rsidP="00E23D75">
            <w:pPr>
              <w:spacing w:before="225" w:after="225"/>
              <w:jc w:val="both"/>
            </w:pPr>
            <w:r>
              <w:rPr>
                <w:rFonts w:ascii="Arial" w:hAnsi="Arial" w:cs="Arial"/>
                <w:color w:val="000000"/>
                <w:sz w:val="18"/>
                <w:szCs w:val="18"/>
              </w:rPr>
              <w:t>Naročnik se zaveže opravljene storitve plačevati mesečno glede na dejansko opravljene storitve. </w:t>
            </w:r>
            <w:r w:rsidR="00AC5BB6" w:rsidRPr="00AC5BB6">
              <w:rPr>
                <w:rFonts w:ascii="Arial" w:hAnsi="Arial" w:cs="Arial"/>
                <w:color w:val="000000"/>
                <w:sz w:val="18"/>
                <w:szCs w:val="18"/>
              </w:rPr>
              <w:t>Mesečna obveznost naročnika se določi tako, da se dnevna cena prevoza pomnoži s številom dni pouka oz. izvedenih dnevnih prevozov v mesecu, za katerega se obračun izvaja.</w:t>
            </w:r>
          </w:p>
          <w:p w14:paraId="1E84C1BD" w14:textId="77777777" w:rsidR="005272BB" w:rsidRDefault="005272BB" w:rsidP="00E23D75">
            <w:pPr>
              <w:spacing w:before="225" w:after="225"/>
              <w:jc w:val="both"/>
            </w:pPr>
            <w:r>
              <w:rPr>
                <w:rFonts w:ascii="Arial" w:hAnsi="Arial" w:cs="Arial"/>
                <w:color w:val="000000"/>
                <w:sz w:val="18"/>
                <w:szCs w:val="18"/>
              </w:rPr>
              <w:t>V kolikor naročnik računa ne zavrne v roku 8 delovnih dni od prejema, se račun šteje za potrjenega.</w:t>
            </w:r>
          </w:p>
          <w:p w14:paraId="66092DDA" w14:textId="77777777" w:rsidR="005272BB" w:rsidRDefault="005272BB" w:rsidP="00E23D75">
            <w:pPr>
              <w:spacing w:before="225" w:after="225"/>
              <w:jc w:val="both"/>
            </w:pPr>
            <w:r>
              <w:rPr>
                <w:rFonts w:ascii="Arial" w:hAnsi="Arial" w:cs="Arial"/>
                <w:color w:val="000000"/>
                <w:sz w:val="18"/>
                <w:szCs w:val="18"/>
              </w:rPr>
              <w:t>Kot uradni prejem računa se šteje datum vnosa računa v sistem UJPnet. </w:t>
            </w:r>
          </w:p>
          <w:p w14:paraId="0930E066" w14:textId="78D9CE46" w:rsidR="005272BB" w:rsidRDefault="005272BB" w:rsidP="00E23D75">
            <w:pPr>
              <w:spacing w:before="225" w:after="225"/>
              <w:jc w:val="both"/>
            </w:pPr>
            <w:r>
              <w:rPr>
                <w:rFonts w:ascii="Arial" w:hAnsi="Arial" w:cs="Arial"/>
                <w:color w:val="000000"/>
                <w:sz w:val="18"/>
                <w:szCs w:val="18"/>
              </w:rPr>
              <w:t xml:space="preserve">Naročnik se zaveže plačati račun </w:t>
            </w:r>
            <w:r w:rsidR="00AC5BB6">
              <w:rPr>
                <w:rFonts w:ascii="Arial" w:hAnsi="Arial" w:cs="Arial"/>
                <w:color w:val="000000"/>
                <w:sz w:val="18"/>
                <w:szCs w:val="18"/>
              </w:rPr>
              <w:t xml:space="preserve">v roku </w:t>
            </w:r>
            <w:r>
              <w:rPr>
                <w:rFonts w:ascii="Arial" w:hAnsi="Arial" w:cs="Arial"/>
                <w:color w:val="000000"/>
                <w:sz w:val="18"/>
                <w:szCs w:val="18"/>
              </w:rPr>
              <w:t xml:space="preserve">30. </w:t>
            </w:r>
            <w:r w:rsidR="00AC5BB6">
              <w:rPr>
                <w:rFonts w:ascii="Arial" w:hAnsi="Arial" w:cs="Arial"/>
                <w:color w:val="000000"/>
                <w:sz w:val="18"/>
                <w:szCs w:val="18"/>
              </w:rPr>
              <w:t>dni</w:t>
            </w:r>
            <w:r>
              <w:rPr>
                <w:rFonts w:ascii="Arial" w:hAnsi="Arial" w:cs="Arial"/>
                <w:color w:val="000000"/>
                <w:sz w:val="18"/>
                <w:szCs w:val="18"/>
              </w:rPr>
              <w:t xml:space="preserve"> od prejema računa na poslovni račun prevoznika naveden na računu.  V primeru, da TRR ni naveden na računu, se plačilo nakaže na prvi račun naveden pri podatkih o prevozniku.</w:t>
            </w:r>
          </w:p>
          <w:p w14:paraId="331D5CE8" w14:textId="77777777" w:rsidR="005272BB"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 xml:space="preserve">Za zamudo pri plačilu storitev je prevoznik upravičen do zaračunavanja zakonitih zamudnih obresti. </w:t>
            </w:r>
          </w:p>
          <w:p w14:paraId="0881FE6F" w14:textId="77777777" w:rsidR="005272BB" w:rsidRDefault="005272BB" w:rsidP="00E23D75">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7A9FDB44" w14:textId="77777777" w:rsidR="005272BB" w:rsidRPr="00832DC1" w:rsidRDefault="005272BB" w:rsidP="005272BB">
      <w:pPr>
        <w:spacing w:before="225" w:after="225" w:line="240" w:lineRule="auto"/>
        <w:jc w:val="both"/>
      </w:pPr>
      <w:r w:rsidRPr="00832DC1">
        <w:rPr>
          <w:rFonts w:ascii="Arial" w:hAnsi="Arial" w:cs="Arial"/>
          <w:b/>
          <w:bCs/>
          <w:color w:val="000000"/>
          <w:sz w:val="18"/>
          <w:szCs w:val="18"/>
        </w:rPr>
        <w:t>IV. OBDOBJE ZA KATEREGA SE SKLEPA POGODBA</w:t>
      </w:r>
    </w:p>
    <w:p w14:paraId="61ABC6A6" w14:textId="77777777" w:rsidR="005272BB" w:rsidRPr="00832DC1" w:rsidRDefault="005272BB" w:rsidP="005272BB">
      <w:pPr>
        <w:spacing w:after="0" w:line="240" w:lineRule="auto"/>
        <w:jc w:val="center"/>
      </w:pPr>
      <w:r w:rsidRPr="00832DC1">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272BB" w:rsidRPr="00832DC1" w14:paraId="0FC7D746" w14:textId="77777777" w:rsidTr="00E23D75">
        <w:tc>
          <w:tcPr>
            <w:tcW w:w="0" w:type="auto"/>
            <w:tcMar>
              <w:top w:w="0" w:type="auto"/>
              <w:bottom w:w="0" w:type="auto"/>
            </w:tcMar>
          </w:tcPr>
          <w:p w14:paraId="15F0AD64" w14:textId="6611C583" w:rsidR="005272BB" w:rsidRPr="00832DC1" w:rsidRDefault="005272BB" w:rsidP="00E23D75">
            <w:pPr>
              <w:spacing w:before="225" w:after="225"/>
              <w:jc w:val="both"/>
            </w:pPr>
            <w:r w:rsidRPr="00832DC1">
              <w:rPr>
                <w:rFonts w:ascii="Arial" w:hAnsi="Arial" w:cs="Arial"/>
                <w:color w:val="000000"/>
                <w:sz w:val="18"/>
                <w:szCs w:val="18"/>
              </w:rPr>
              <w:lastRenderedPageBreak/>
              <w:t>Pogodba se sklepa od 1. 9. 202</w:t>
            </w:r>
            <w:r w:rsidR="00832DC1" w:rsidRPr="00832DC1">
              <w:rPr>
                <w:rFonts w:ascii="Arial" w:hAnsi="Arial" w:cs="Arial"/>
                <w:color w:val="000000"/>
                <w:sz w:val="18"/>
                <w:szCs w:val="18"/>
              </w:rPr>
              <w:t>6</w:t>
            </w:r>
            <w:r w:rsidRPr="00832DC1">
              <w:rPr>
                <w:rFonts w:ascii="Arial" w:hAnsi="Arial" w:cs="Arial"/>
                <w:color w:val="000000"/>
                <w:sz w:val="18"/>
                <w:szCs w:val="18"/>
              </w:rPr>
              <w:t xml:space="preserve">  do 24. 6. 202</w:t>
            </w:r>
            <w:r w:rsidR="00832DC1" w:rsidRPr="00832DC1">
              <w:rPr>
                <w:rFonts w:ascii="Arial" w:hAnsi="Arial" w:cs="Arial"/>
                <w:color w:val="000000"/>
                <w:sz w:val="18"/>
                <w:szCs w:val="18"/>
              </w:rPr>
              <w:t>9</w:t>
            </w:r>
            <w:r w:rsidRPr="00832DC1">
              <w:rPr>
                <w:rFonts w:ascii="Arial" w:hAnsi="Arial" w:cs="Arial"/>
                <w:color w:val="000000"/>
                <w:sz w:val="18"/>
                <w:szCs w:val="18"/>
              </w:rPr>
              <w:t xml:space="preserve">, upoštevajoč odložne oziroma razvezne pogoje iz razpisne dokumentacije. </w:t>
            </w:r>
          </w:p>
          <w:p w14:paraId="4D389C0F" w14:textId="77777777" w:rsidR="005272BB" w:rsidRPr="00832DC1" w:rsidRDefault="005272BB" w:rsidP="00E23D75">
            <w:pPr>
              <w:spacing w:before="225" w:after="225"/>
              <w:jc w:val="both"/>
            </w:pPr>
            <w:r w:rsidRPr="00832DC1">
              <w:rPr>
                <w:rFonts w:ascii="Arial" w:hAnsi="Arial" w:cs="Arial"/>
                <w:color w:val="000000"/>
                <w:sz w:val="18"/>
                <w:szCs w:val="18"/>
              </w:rPr>
              <w:t>Naročnik in prevoznik se tekom izvajanja pogodbe, s pisnim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009A5A85" w14:textId="77777777" w:rsidR="005272BB" w:rsidRPr="00832DC1" w:rsidRDefault="005272BB" w:rsidP="005272BB">
      <w:pPr>
        <w:spacing w:after="0" w:line="240" w:lineRule="auto"/>
        <w:jc w:val="center"/>
      </w:pPr>
      <w:r w:rsidRPr="00832DC1">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272BB" w14:paraId="62BF16B5" w14:textId="77777777" w:rsidTr="00E23D75">
        <w:tc>
          <w:tcPr>
            <w:tcW w:w="0" w:type="auto"/>
            <w:tcMar>
              <w:top w:w="0" w:type="auto"/>
              <w:bottom w:w="0" w:type="auto"/>
            </w:tcMar>
          </w:tcPr>
          <w:p w14:paraId="3C8F5BBC" w14:textId="77777777" w:rsidR="005272BB" w:rsidRDefault="005272BB" w:rsidP="00E23D75">
            <w:pPr>
              <w:spacing w:before="225" w:after="225"/>
              <w:jc w:val="both"/>
            </w:pPr>
            <w:r w:rsidRPr="00832DC1">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57D71A22" w14:textId="77777777" w:rsidR="005272BB" w:rsidRDefault="005272BB" w:rsidP="005272BB">
      <w:pPr>
        <w:spacing w:before="225" w:after="225" w:line="240" w:lineRule="auto"/>
        <w:jc w:val="both"/>
      </w:pPr>
      <w:r>
        <w:rPr>
          <w:rFonts w:ascii="Arial" w:hAnsi="Arial" w:cs="Arial"/>
          <w:b/>
          <w:bCs/>
          <w:color w:val="000000"/>
          <w:sz w:val="18"/>
          <w:szCs w:val="18"/>
        </w:rPr>
        <w:t>V. DOLŽNOSTI NAROČNIKA</w:t>
      </w:r>
    </w:p>
    <w:p w14:paraId="72127845" w14:textId="77777777" w:rsidR="005272BB" w:rsidRDefault="005272BB" w:rsidP="005272B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272BB" w14:paraId="3434CA6D" w14:textId="77777777" w:rsidTr="00E23D75">
        <w:tc>
          <w:tcPr>
            <w:tcW w:w="0" w:type="auto"/>
            <w:tcMar>
              <w:top w:w="0" w:type="auto"/>
              <w:bottom w:w="0" w:type="auto"/>
            </w:tcMar>
          </w:tcPr>
          <w:p w14:paraId="499CDAD0" w14:textId="77777777" w:rsidR="005272BB" w:rsidRDefault="005272BB" w:rsidP="00E23D75">
            <w:pPr>
              <w:spacing w:before="225" w:after="225"/>
              <w:jc w:val="both"/>
            </w:pPr>
            <w:r>
              <w:rPr>
                <w:rFonts w:ascii="Arial" w:hAnsi="Arial" w:cs="Arial"/>
                <w:color w:val="000000"/>
                <w:sz w:val="18"/>
                <w:szCs w:val="18"/>
              </w:rPr>
              <w:t>Naročnik se zavezuje poravnati pogodbeno ceno za pravilno opravljene storitve na podlagi te pogodbe. </w:t>
            </w:r>
          </w:p>
          <w:p w14:paraId="21833F0C" w14:textId="77777777" w:rsidR="005272BB" w:rsidRDefault="005272BB" w:rsidP="00E23D75">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43166EE6" w14:textId="028E2C8F" w:rsidR="005272BB" w:rsidRDefault="005272BB" w:rsidP="00E23D75">
            <w:pPr>
              <w:spacing w:before="225" w:after="225"/>
              <w:jc w:val="both"/>
            </w:pPr>
            <w:r>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w:t>
            </w:r>
            <w:r w:rsidR="00832DC1" w:rsidRPr="00832DC1">
              <w:rPr>
                <w:rFonts w:ascii="Arial" w:hAnsi="Arial" w:cs="Arial"/>
                <w:color w:val="000000"/>
                <w:sz w:val="18"/>
                <w:szCs w:val="18"/>
              </w:rPr>
              <w:t>Izvajanje storitev posebnih linijskih prevozov šoloobveznih otrok na območju občine Idrija</w:t>
            </w:r>
            <w:r>
              <w:rPr>
                <w:rFonts w:ascii="Arial" w:hAnsi="Arial" w:cs="Arial"/>
                <w:color w:val="000000"/>
                <w:sz w:val="18"/>
                <w:szCs w:val="18"/>
              </w:rPr>
              <w:t>, ki je bilo objavljeno na Portalu javnih naročil dne _ _ _ _ _ _ _ _ _ _ _  pod številko _ _ _ _ _ _ _ _ _ _  _. Pri tem se pri povečanju oziroma zmanjšanju obsega predmetnega javnega naročila (povečanje ali zmanjšanje kilometrine) kot relevantna pot oziroma kilometrina upošteva najkrajša možna pot od začetnega postajališča do šole oziroma zavoda. Obravnavno kilometrino bosta naročnik in prevoznik ugotovila skupaj na ogledu. </w:t>
            </w:r>
          </w:p>
          <w:p w14:paraId="4EA94898" w14:textId="77777777" w:rsidR="005272BB" w:rsidRDefault="005272BB" w:rsidP="00E23D75">
            <w:pPr>
              <w:spacing w:before="225" w:after="225"/>
              <w:jc w:val="both"/>
            </w:pPr>
            <w:r>
              <w:rPr>
                <w:rFonts w:ascii="Arial" w:hAnsi="Arial" w:cs="Arial"/>
                <w:color w:val="000000"/>
                <w:sz w:val="18"/>
                <w:szCs w:val="18"/>
              </w:rPr>
              <w:t>Vsako spremembo obsega predmeta pogodbe bosta naročnik in prevoznik uredila z dodatkom k pogodbi.</w:t>
            </w:r>
          </w:p>
          <w:p w14:paraId="4F52BD4B" w14:textId="77777777" w:rsidR="005272BB" w:rsidRDefault="005272BB" w:rsidP="00E23D75">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68468BD1" w14:textId="77777777" w:rsidR="005272BB" w:rsidRDefault="005272BB" w:rsidP="005272BB">
      <w:pPr>
        <w:spacing w:after="0" w:line="240" w:lineRule="auto"/>
        <w:jc w:val="center"/>
        <w:rPr>
          <w:rFonts w:ascii="Arial" w:hAnsi="Arial" w:cs="Arial"/>
          <w:b/>
          <w:bCs/>
          <w:color w:val="000000"/>
          <w:sz w:val="18"/>
          <w:szCs w:val="18"/>
        </w:rPr>
      </w:pPr>
    </w:p>
    <w:p w14:paraId="756EB10E" w14:textId="77777777" w:rsidR="005272BB" w:rsidRDefault="005272BB" w:rsidP="005272B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272BB" w14:paraId="29221395" w14:textId="77777777" w:rsidTr="00E23D75">
        <w:tc>
          <w:tcPr>
            <w:tcW w:w="0" w:type="auto"/>
            <w:tcMar>
              <w:top w:w="0" w:type="auto"/>
              <w:bottom w:w="0" w:type="auto"/>
            </w:tcMar>
          </w:tcPr>
          <w:p w14:paraId="328B6803" w14:textId="77777777" w:rsidR="005272BB" w:rsidRDefault="005272BB" w:rsidP="00E23D75">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14:paraId="1B560277" w14:textId="77777777" w:rsidR="005272BB" w:rsidRDefault="005272BB" w:rsidP="005272B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272BB" w14:paraId="70FDF099" w14:textId="77777777" w:rsidTr="00E23D75">
        <w:tc>
          <w:tcPr>
            <w:tcW w:w="0" w:type="auto"/>
            <w:tcMar>
              <w:top w:w="0" w:type="auto"/>
              <w:bottom w:w="0" w:type="auto"/>
            </w:tcMar>
          </w:tcPr>
          <w:p w14:paraId="4DA93FB5" w14:textId="77777777" w:rsidR="005272BB" w:rsidRDefault="005272BB" w:rsidP="00E23D75">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5904025C" w14:textId="77777777" w:rsidR="005272BB" w:rsidRDefault="005272BB" w:rsidP="005272BB">
      <w:pPr>
        <w:spacing w:before="225" w:after="225" w:line="240" w:lineRule="auto"/>
        <w:jc w:val="both"/>
      </w:pPr>
      <w:r>
        <w:rPr>
          <w:rFonts w:ascii="Arial" w:hAnsi="Arial" w:cs="Arial"/>
          <w:b/>
          <w:bCs/>
          <w:color w:val="000000"/>
          <w:sz w:val="18"/>
          <w:szCs w:val="18"/>
        </w:rPr>
        <w:t>VI. DOLŽNOSTI PREVOZNIKA</w:t>
      </w:r>
    </w:p>
    <w:p w14:paraId="09DB691A" w14:textId="77777777" w:rsidR="005272BB" w:rsidRDefault="005272BB" w:rsidP="005272B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272BB" w14:paraId="7E254830" w14:textId="77777777" w:rsidTr="00E23D75">
        <w:tc>
          <w:tcPr>
            <w:tcW w:w="0" w:type="auto"/>
            <w:tcMar>
              <w:top w:w="0" w:type="auto"/>
              <w:bottom w:w="0" w:type="auto"/>
            </w:tcMar>
          </w:tcPr>
          <w:p w14:paraId="415BD094" w14:textId="77777777" w:rsidR="005272BB" w:rsidRDefault="005272BB" w:rsidP="00E23D75">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7A5D9833" w14:textId="77777777" w:rsidR="005272BB" w:rsidRDefault="005272BB" w:rsidP="00E23D75">
            <w:pPr>
              <w:spacing w:before="225" w:after="225"/>
              <w:jc w:val="both"/>
            </w:pPr>
            <w:r>
              <w:rPr>
                <w:rFonts w:ascii="Arial" w:hAnsi="Arial" w:cs="Arial"/>
                <w:color w:val="000000"/>
                <w:sz w:val="18"/>
                <w:szCs w:val="18"/>
              </w:rPr>
              <w:lastRenderedPageBreak/>
              <w:t>Prevoznik se obvezuje, da bo izpolnil predmet te pogodbe, v skladu s pogoji iz razpisne dokumentacije v dogovorjeni količini, kvaliteti in rokih.</w:t>
            </w:r>
          </w:p>
          <w:p w14:paraId="73A4E5F1" w14:textId="77777777" w:rsidR="005272BB" w:rsidRDefault="005272BB" w:rsidP="00E23D75">
            <w:pPr>
              <w:spacing w:before="225" w:after="225"/>
              <w:jc w:val="both"/>
            </w:pPr>
            <w:r>
              <w:rPr>
                <w:rFonts w:ascii="Arial" w:hAnsi="Arial" w:cs="Arial"/>
                <w:color w:val="000000"/>
                <w:sz w:val="18"/>
                <w:szCs w:val="18"/>
              </w:rPr>
              <w:t>Kakovost storitev mora ustrezati obstoječim standardom in pogojem iz razpisne dokumentacije.</w:t>
            </w:r>
          </w:p>
          <w:p w14:paraId="181653B3" w14:textId="77777777" w:rsidR="005272BB" w:rsidRDefault="005272BB" w:rsidP="00E23D75">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2B95CB53" w14:textId="77777777" w:rsidR="005272BB" w:rsidRPr="00933B15"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dveh ur</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14:paraId="2CA60C11" w14:textId="77777777" w:rsidR="005272BB"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7929A4A4" w14:textId="77777777" w:rsidR="005272BB" w:rsidRDefault="005272BB" w:rsidP="00E23D75">
            <w:pPr>
              <w:spacing w:before="225" w:after="225"/>
              <w:jc w:val="both"/>
            </w:pPr>
            <w:r>
              <w:rPr>
                <w:rFonts w:ascii="Arial" w:hAnsi="Arial" w:cs="Arial"/>
                <w:color w:val="000000"/>
                <w:sz w:val="18"/>
                <w:szCs w:val="18"/>
              </w:rPr>
              <w:t>Prevoznik je dolžan poskrbeti, da je vozilo vedno čisto in urejeno.</w:t>
            </w:r>
          </w:p>
          <w:p w14:paraId="4D9E17D2" w14:textId="77777777" w:rsidR="005272BB" w:rsidRDefault="005272BB" w:rsidP="00E23D75">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4504B0E0" w14:textId="77777777" w:rsidR="005272BB" w:rsidRDefault="005272BB" w:rsidP="00E23D75">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60025631" w14:textId="77777777" w:rsidR="005272BB" w:rsidRDefault="005272BB" w:rsidP="00E23D75">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naročnikom osnovno šolo/zavodom, pri čemer je v zvezi s tem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54B18751" w14:textId="77777777" w:rsidR="005272BB" w:rsidRDefault="005272BB" w:rsidP="00E23D75">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39A10F62" w14:textId="77777777" w:rsidR="005272BB" w:rsidRDefault="005272BB" w:rsidP="00E23D75">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72D7FE16" w14:textId="77777777" w:rsidR="005272BB" w:rsidRDefault="005272BB" w:rsidP="00E23D75">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633B89E0" w14:textId="77777777" w:rsidR="005272BB" w:rsidRPr="00794B58"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Za škodo, ki nastane zaradi zamude ali prekinitve prevoza, prevoznik ne odgovarja, če dokaže, da je škoda nastala brez njegove krivde.</w:t>
            </w:r>
          </w:p>
        </w:tc>
      </w:tr>
    </w:tbl>
    <w:p w14:paraId="774F5644" w14:textId="77777777" w:rsidR="005272BB" w:rsidRDefault="005272BB" w:rsidP="005272B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272BB" w14:paraId="2686E28D" w14:textId="77777777" w:rsidTr="00E23D75">
        <w:tc>
          <w:tcPr>
            <w:tcW w:w="0" w:type="auto"/>
            <w:tcMar>
              <w:top w:w="0" w:type="auto"/>
              <w:bottom w:w="0" w:type="auto"/>
            </w:tcMar>
          </w:tcPr>
          <w:p w14:paraId="39AD6012" w14:textId="77777777" w:rsidR="005272BB" w:rsidRDefault="005272BB" w:rsidP="00E23D75">
            <w:pPr>
              <w:spacing w:before="225" w:after="225"/>
              <w:jc w:val="both"/>
              <w:rPr>
                <w:rFonts w:ascii="Arial" w:hAnsi="Arial" w:cs="Arial"/>
                <w:color w:val="000000"/>
                <w:sz w:val="18"/>
                <w:szCs w:val="18"/>
              </w:rPr>
            </w:pPr>
            <w:r>
              <w:rPr>
                <w:rFonts w:ascii="Arial" w:hAnsi="Arial" w:cs="Arial"/>
                <w:color w:val="000000"/>
                <w:sz w:val="18"/>
                <w:szCs w:val="18"/>
              </w:rPr>
              <w:t>Skrbnik pogodbe za prevoznika: _ _ _ _ _ _ _ _ _ _ _ _ _ _ _ _ _ _ _ _ _ _ _ _ _ _ _ _ _ [ime, priimek, funkcija, kontaktni podatki].</w:t>
            </w:r>
          </w:p>
          <w:p w14:paraId="4B4B65A2" w14:textId="77777777" w:rsidR="005272BB" w:rsidRPr="0052581A" w:rsidRDefault="005272BB" w:rsidP="00E23D75">
            <w:pPr>
              <w:spacing w:before="225" w:after="225"/>
              <w:jc w:val="both"/>
              <w:rPr>
                <w:rFonts w:ascii="Arial" w:hAnsi="Arial" w:cs="Arial"/>
                <w:color w:val="000000"/>
                <w:sz w:val="18"/>
                <w:szCs w:val="18"/>
              </w:rPr>
            </w:pPr>
            <w:r w:rsidRPr="0052581A">
              <w:rPr>
                <w:rFonts w:ascii="Arial" w:hAnsi="Arial" w:cs="Arial"/>
                <w:color w:val="000000"/>
                <w:sz w:val="18"/>
                <w:szCs w:val="18"/>
              </w:rPr>
              <w:t>Skrbnik pogodbe za naročnika:</w:t>
            </w:r>
            <w:r>
              <w:rPr>
                <w:rFonts w:ascii="Arial" w:hAnsi="Arial" w:cs="Arial"/>
                <w:color w:val="000000"/>
                <w:sz w:val="18"/>
                <w:szCs w:val="18"/>
              </w:rPr>
              <w:t xml:space="preserve"> Petra Dečman, Oddelek za družbene dejavnosti in splošne zadeve.</w:t>
            </w:r>
          </w:p>
        </w:tc>
      </w:tr>
    </w:tbl>
    <w:p w14:paraId="1FAE07E0" w14:textId="77777777" w:rsidR="005272BB" w:rsidRDefault="005272BB" w:rsidP="005272BB">
      <w:pPr>
        <w:spacing w:after="0" w:line="240" w:lineRule="auto"/>
        <w:jc w:val="center"/>
        <w:rPr>
          <w:rFonts w:ascii="Arial" w:hAnsi="Arial" w:cs="Arial"/>
          <w:b/>
          <w:bCs/>
          <w:color w:val="000000"/>
          <w:sz w:val="18"/>
          <w:szCs w:val="18"/>
        </w:rPr>
      </w:pPr>
    </w:p>
    <w:p w14:paraId="7270EF3E" w14:textId="77777777" w:rsidR="005272BB" w:rsidRDefault="005272BB" w:rsidP="005272BB">
      <w:pPr>
        <w:spacing w:after="0" w:line="240" w:lineRule="auto"/>
        <w:jc w:val="center"/>
        <w:rPr>
          <w:rFonts w:ascii="Arial" w:hAnsi="Arial" w:cs="Arial"/>
          <w:b/>
          <w:bCs/>
          <w:color w:val="000000"/>
          <w:sz w:val="18"/>
          <w:szCs w:val="18"/>
        </w:rPr>
      </w:pPr>
    </w:p>
    <w:p w14:paraId="719719AD" w14:textId="77777777" w:rsidR="005272BB" w:rsidRDefault="005272BB" w:rsidP="005272B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272BB" w14:paraId="235BBFC4" w14:textId="77777777" w:rsidTr="00E23D75">
        <w:tc>
          <w:tcPr>
            <w:tcW w:w="0" w:type="auto"/>
            <w:tcMar>
              <w:top w:w="0" w:type="auto"/>
              <w:bottom w:w="0" w:type="auto"/>
            </w:tcMar>
          </w:tcPr>
          <w:p w14:paraId="4CC1014D" w14:textId="77777777" w:rsidR="005272BB" w:rsidRDefault="005272BB" w:rsidP="00E23D75">
            <w:pPr>
              <w:spacing w:before="225" w:after="225"/>
              <w:jc w:val="both"/>
            </w:pPr>
            <w:r>
              <w:rPr>
                <w:rFonts w:ascii="Arial" w:hAnsi="Arial" w:cs="Arial"/>
                <w:color w:val="000000"/>
                <w:sz w:val="18"/>
                <w:szCs w:val="18"/>
              </w:rPr>
              <w:t xml:space="preserve">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w:t>
            </w:r>
            <w:r>
              <w:rPr>
                <w:rFonts w:ascii="Arial" w:hAnsi="Arial" w:cs="Arial"/>
                <w:color w:val="000000"/>
                <w:sz w:val="18"/>
                <w:szCs w:val="18"/>
              </w:rPr>
              <w:lastRenderedPageBreak/>
              <w:t>nemudoma dolžna obvestiti drugo stranko, v nasprotnem primeru je dolžna poravnati izvedene storitve, ki jih je na podlagi takšne komunikacije opravila druga stranka.</w:t>
            </w:r>
          </w:p>
        </w:tc>
      </w:tr>
    </w:tbl>
    <w:p w14:paraId="11D87F0C" w14:textId="77777777" w:rsidR="005272BB" w:rsidRDefault="005272BB" w:rsidP="005272B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272BB" w14:paraId="32DE1CD3" w14:textId="77777777" w:rsidTr="00E23D75">
        <w:tc>
          <w:tcPr>
            <w:tcW w:w="0" w:type="auto"/>
            <w:tcMar>
              <w:top w:w="0" w:type="auto"/>
              <w:bottom w:w="0" w:type="auto"/>
            </w:tcMar>
          </w:tcPr>
          <w:p w14:paraId="398EB5B8" w14:textId="77777777" w:rsidR="005272BB" w:rsidRDefault="005272BB" w:rsidP="00E23D75">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0E04A159" w14:textId="77777777" w:rsidR="005272BB" w:rsidRDefault="005272BB" w:rsidP="005272B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272BB" w14:paraId="5D5F5A65" w14:textId="77777777" w:rsidTr="00E23D75">
        <w:tc>
          <w:tcPr>
            <w:tcW w:w="0" w:type="auto"/>
            <w:tcMar>
              <w:top w:w="0" w:type="auto"/>
              <w:bottom w:w="0" w:type="auto"/>
            </w:tcMar>
          </w:tcPr>
          <w:p w14:paraId="62AE8CE0" w14:textId="77777777" w:rsidR="005272BB" w:rsidRDefault="005272BB" w:rsidP="00E23D75">
            <w:pPr>
              <w:spacing w:before="225" w:after="225"/>
              <w:jc w:val="both"/>
            </w:pPr>
            <w:r>
              <w:rPr>
                <w:rFonts w:ascii="Arial" w:hAnsi="Arial" w:cs="Arial"/>
                <w:color w:val="000000"/>
                <w:sz w:val="18"/>
                <w:szCs w:val="18"/>
              </w:rPr>
              <w:t>Prevoznik bo naročnika sproti obveščal o izvajanju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2E1BB98C" w14:textId="77777777" w:rsidR="005272BB" w:rsidRDefault="005272BB" w:rsidP="005272BB">
      <w:pPr>
        <w:spacing w:before="225" w:after="225" w:line="240" w:lineRule="auto"/>
        <w:jc w:val="both"/>
      </w:pPr>
      <w:r>
        <w:rPr>
          <w:rFonts w:ascii="Arial" w:hAnsi="Arial" w:cs="Arial"/>
          <w:b/>
          <w:bCs/>
          <w:color w:val="000000"/>
          <w:sz w:val="18"/>
          <w:szCs w:val="18"/>
        </w:rPr>
        <w:t>VII. PODIZVAJALCI</w:t>
      </w:r>
    </w:p>
    <w:p w14:paraId="78A9F610" w14:textId="77777777" w:rsidR="005272BB" w:rsidRDefault="005272BB" w:rsidP="005272B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272BB" w14:paraId="02AC2C45" w14:textId="77777777" w:rsidTr="00E23D75">
        <w:tc>
          <w:tcPr>
            <w:tcW w:w="0" w:type="auto"/>
            <w:tcMar>
              <w:top w:w="0" w:type="auto"/>
              <w:bottom w:w="0" w:type="auto"/>
            </w:tcMar>
          </w:tcPr>
          <w:p w14:paraId="2B51CB96" w14:textId="77777777" w:rsidR="005272BB" w:rsidRDefault="005272BB" w:rsidP="00E23D75">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272BB" w14:paraId="1C50D429" w14:textId="77777777" w:rsidTr="00E23D7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FBF20F" w14:textId="77777777" w:rsidR="005272BB" w:rsidRDefault="005272BB" w:rsidP="00E23D75">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B822EFA" w14:textId="77777777" w:rsidR="005272BB" w:rsidRDefault="005272BB" w:rsidP="00E23D75"/>
              </w:tc>
            </w:tr>
            <w:tr w:rsidR="005272BB" w14:paraId="6651B6F7" w14:textId="77777777" w:rsidTr="00E23D7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E7EA3B" w14:textId="77777777" w:rsidR="005272BB" w:rsidRDefault="005272BB" w:rsidP="00E23D7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311C242" w14:textId="77777777" w:rsidR="005272BB" w:rsidRDefault="005272BB" w:rsidP="00E23D75">
                  <w:pPr>
                    <w:spacing w:before="135" w:after="135"/>
                    <w:jc w:val="both"/>
                    <w:textAlignment w:val="center"/>
                  </w:pPr>
                  <w:r>
                    <w:rPr>
                      <w:rFonts w:ascii="Arial" w:hAnsi="Arial" w:cs="Arial"/>
                      <w:color w:val="000000"/>
                      <w:position w:val="-2"/>
                      <w:sz w:val="18"/>
                      <w:szCs w:val="18"/>
                    </w:rPr>
                    <w:t>Opis del, ki jih bo izvedel podizvajalec:</w:t>
                  </w:r>
                </w:p>
                <w:p w14:paraId="6B563C3C" w14:textId="77777777" w:rsidR="005272BB" w:rsidRDefault="005272BB" w:rsidP="00E23D7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272BB" w14:paraId="622503FD" w14:textId="77777777" w:rsidTr="00E23D7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E51498" w14:textId="77777777" w:rsidR="005272BB" w:rsidRDefault="005272BB" w:rsidP="00E23D75">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53F684" w14:textId="77777777" w:rsidR="005272BB" w:rsidRDefault="005272BB" w:rsidP="00E23D75"/>
              </w:tc>
            </w:tr>
            <w:tr w:rsidR="005272BB" w14:paraId="7D82ED17" w14:textId="77777777" w:rsidTr="00E23D7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16D92D" w14:textId="77777777" w:rsidR="005272BB" w:rsidRDefault="005272BB" w:rsidP="00E23D7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966C24" w14:textId="77777777" w:rsidR="005272BB" w:rsidRDefault="005272BB" w:rsidP="00E23D75">
                  <w:pPr>
                    <w:spacing w:before="135" w:after="135"/>
                    <w:jc w:val="both"/>
                    <w:textAlignment w:val="center"/>
                  </w:pPr>
                  <w:r>
                    <w:rPr>
                      <w:rFonts w:ascii="Arial" w:hAnsi="Arial" w:cs="Arial"/>
                      <w:color w:val="000000"/>
                      <w:position w:val="-2"/>
                      <w:sz w:val="18"/>
                      <w:szCs w:val="18"/>
                    </w:rPr>
                    <w:t>Opis del, ki jih bo izvedel podizvajalec:</w:t>
                  </w:r>
                </w:p>
                <w:p w14:paraId="39BF5DEC" w14:textId="77777777" w:rsidR="005272BB" w:rsidRDefault="005272BB" w:rsidP="00E23D7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2CE7AB3" w14:textId="77777777" w:rsidR="005272BB" w:rsidRDefault="005272BB" w:rsidP="00E23D75"/>
          <w:p w14:paraId="6645FBB8" w14:textId="77777777" w:rsidR="005272BB" w:rsidRDefault="005272BB" w:rsidP="00E23D7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5D6A1C1" w14:textId="77777777" w:rsidR="005272BB" w:rsidRDefault="005272BB" w:rsidP="00E23D7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272BB" w14:paraId="2B70F689" w14:textId="77777777" w:rsidTr="00E23D75">
              <w:tc>
                <w:tcPr>
                  <w:tcW w:w="0" w:type="auto"/>
                  <w:tcMar>
                    <w:top w:w="0" w:type="auto"/>
                    <w:bottom w:w="0" w:type="auto"/>
                  </w:tcMar>
                </w:tcPr>
                <w:p w14:paraId="36082FC6" w14:textId="77777777" w:rsidR="005272BB" w:rsidRDefault="005272BB">
                  <w:pPr>
                    <w:numPr>
                      <w:ilvl w:val="0"/>
                      <w:numId w:val="2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31D7D6B" w14:textId="77777777" w:rsidR="005272BB" w:rsidRDefault="005272BB">
                  <w:pPr>
                    <w:numPr>
                      <w:ilvl w:val="0"/>
                      <w:numId w:val="2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D615E71" w14:textId="77777777" w:rsidR="005272BB" w:rsidRDefault="005272BB">
                  <w:pPr>
                    <w:numPr>
                      <w:ilvl w:val="0"/>
                      <w:numId w:val="2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7AEA54F" w14:textId="77777777" w:rsidR="005272BB" w:rsidRDefault="005272BB" w:rsidP="00E23D7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208A2BC" w14:textId="77777777" w:rsidR="005272BB" w:rsidRDefault="005272BB" w:rsidP="00E23D75">
            <w:pPr>
              <w:spacing w:before="225" w:after="225"/>
              <w:jc w:val="both"/>
            </w:pPr>
            <w:r>
              <w:rPr>
                <w:rFonts w:ascii="Arial" w:hAnsi="Arial" w:cs="Arial"/>
                <w:color w:val="000000"/>
                <w:sz w:val="18"/>
                <w:szCs w:val="18"/>
              </w:rPr>
              <w:t>Plačila podizvajalcem se izvedejo v rokih in na enak način kot velja za plačila izvajalcu.</w:t>
            </w:r>
          </w:p>
          <w:p w14:paraId="5057FABC" w14:textId="77777777" w:rsidR="005272BB" w:rsidRDefault="005272BB" w:rsidP="00E23D75">
            <w:pPr>
              <w:spacing w:before="225" w:after="225"/>
              <w:jc w:val="both"/>
            </w:pPr>
            <w:r>
              <w:rPr>
                <w:rFonts w:ascii="Arial" w:hAnsi="Arial" w:cs="Arial"/>
                <w:color w:val="000000"/>
                <w:sz w:val="18"/>
                <w:szCs w:val="18"/>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A3AE27A" w14:textId="77777777" w:rsidR="005272BB" w:rsidRDefault="005272BB" w:rsidP="00E23D7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0F368B" w14:textId="77777777" w:rsidR="005272BB" w:rsidRDefault="005272BB" w:rsidP="00E23D75">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22B0845" w14:textId="77777777" w:rsidR="005272BB" w:rsidRDefault="005272BB" w:rsidP="005272BB">
      <w:pPr>
        <w:spacing w:before="225" w:after="225" w:line="240" w:lineRule="auto"/>
        <w:jc w:val="both"/>
      </w:pPr>
      <w:r>
        <w:rPr>
          <w:rFonts w:ascii="Arial" w:hAnsi="Arial" w:cs="Arial"/>
          <w:b/>
          <w:bCs/>
          <w:color w:val="000000"/>
          <w:sz w:val="18"/>
          <w:szCs w:val="18"/>
        </w:rPr>
        <w:t>VIII. ODSTOP OD POGODBE</w:t>
      </w:r>
    </w:p>
    <w:p w14:paraId="67E8F132" w14:textId="77777777" w:rsidR="005272BB" w:rsidRDefault="005272BB" w:rsidP="005272B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272BB" w14:paraId="112A1563" w14:textId="77777777" w:rsidTr="00E23D75">
        <w:tc>
          <w:tcPr>
            <w:tcW w:w="0" w:type="auto"/>
            <w:tcMar>
              <w:top w:w="0" w:type="auto"/>
              <w:bottom w:w="0" w:type="auto"/>
            </w:tcMar>
          </w:tcPr>
          <w:p w14:paraId="6E79E97F" w14:textId="77777777" w:rsidR="005272BB" w:rsidRDefault="005272BB" w:rsidP="00E23D7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5FFA146" w14:textId="77777777" w:rsidR="005272BB" w:rsidRDefault="005272BB" w:rsidP="00E23D7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272BB" w:rsidRPr="009767BB" w14:paraId="08076152" w14:textId="77777777" w:rsidTr="00E23D75">
              <w:tc>
                <w:tcPr>
                  <w:tcW w:w="0" w:type="auto"/>
                  <w:tcMar>
                    <w:top w:w="0" w:type="auto"/>
                    <w:bottom w:w="0" w:type="auto"/>
                  </w:tcMar>
                </w:tcPr>
                <w:p w14:paraId="4ADAE919" w14:textId="77777777" w:rsidR="005272BB" w:rsidRPr="009767BB" w:rsidRDefault="005272BB">
                  <w:pPr>
                    <w:numPr>
                      <w:ilvl w:val="0"/>
                      <w:numId w:val="27"/>
                    </w:numPr>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14:paraId="4B2D48C9" w14:textId="77777777" w:rsidR="005272BB" w:rsidRPr="009767BB" w:rsidRDefault="005272BB">
                  <w:pPr>
                    <w:numPr>
                      <w:ilvl w:val="0"/>
                      <w:numId w:val="27"/>
                    </w:numPr>
                    <w:jc w:val="both"/>
                    <w:rPr>
                      <w:rFonts w:ascii="Arial" w:hAnsi="Arial" w:cs="Arial"/>
                      <w:color w:val="000000"/>
                      <w:sz w:val="18"/>
                      <w:szCs w:val="18"/>
                    </w:rPr>
                  </w:pPr>
                  <w:r w:rsidRPr="009767BB">
                    <w:rPr>
                      <w:rFonts w:ascii="Arial" w:hAnsi="Arial" w:cs="Arial"/>
                      <w:color w:val="000000"/>
                      <w:sz w:val="18"/>
                      <w:szCs w:val="18"/>
                    </w:rPr>
                    <w:t xml:space="preserve">izvajalec po svoji krivdi v roku 14 dni od veljavnosti pogodbe ne prične z </w:t>
                  </w:r>
                  <w:r>
                    <w:rPr>
                      <w:rFonts w:ascii="Arial" w:hAnsi="Arial" w:cs="Arial"/>
                      <w:color w:val="000000"/>
                      <w:sz w:val="18"/>
                      <w:szCs w:val="18"/>
                    </w:rPr>
                    <w:t>izvajanjem storitev</w:t>
                  </w:r>
                  <w:r w:rsidRPr="009767BB">
                    <w:rPr>
                      <w:rFonts w:ascii="Arial" w:hAnsi="Arial" w:cs="Arial"/>
                      <w:color w:val="000000"/>
                      <w:sz w:val="18"/>
                      <w:szCs w:val="18"/>
                    </w:rPr>
                    <w:t>;</w:t>
                  </w:r>
                </w:p>
                <w:p w14:paraId="234E25A8" w14:textId="77777777" w:rsidR="005272BB" w:rsidRPr="009767BB" w:rsidRDefault="005272BB">
                  <w:pPr>
                    <w:numPr>
                      <w:ilvl w:val="0"/>
                      <w:numId w:val="27"/>
                    </w:numPr>
                    <w:jc w:val="both"/>
                    <w:rPr>
                      <w:rFonts w:ascii="Arial" w:hAnsi="Arial" w:cs="Arial"/>
                      <w:color w:val="000000"/>
                      <w:sz w:val="18"/>
                      <w:szCs w:val="18"/>
                    </w:rPr>
                  </w:pPr>
                  <w:r w:rsidRPr="009767BB">
                    <w:rPr>
                      <w:rFonts w:ascii="Arial" w:hAnsi="Arial" w:cs="Arial"/>
                      <w:color w:val="000000"/>
                      <w:sz w:val="18"/>
                      <w:szCs w:val="18"/>
                    </w:rPr>
                    <w:t>izvajalec ne dosega pogodbeno dogovorjene kvalitete in standardov in je ne more vzpostaviti niti v naknadno dogovorjenem roku, ki mu ga določi naročnik.</w:t>
                  </w:r>
                </w:p>
              </w:tc>
            </w:tr>
          </w:tbl>
          <w:p w14:paraId="1E2D3E9D" w14:textId="77777777" w:rsidR="005272BB" w:rsidRPr="009767BB" w:rsidRDefault="005272BB" w:rsidP="00E23D75">
            <w:pPr>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14:paraId="48C7CCE0"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14:paraId="340B7DED"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14:paraId="37EAAAB1"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14:paraId="40A3079E"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trikrat v času trajanja </w:t>
            </w:r>
            <w:r>
              <w:rPr>
                <w:rFonts w:ascii="Arial" w:hAnsi="Arial" w:cs="Arial"/>
                <w:color w:val="000000"/>
                <w:sz w:val="18"/>
                <w:szCs w:val="18"/>
              </w:rPr>
              <w:t xml:space="preserve">te pogodbe </w:t>
            </w:r>
            <w:r w:rsidRPr="009767BB">
              <w:rPr>
                <w:rFonts w:ascii="Arial" w:hAnsi="Arial" w:cs="Arial"/>
                <w:color w:val="000000"/>
                <w:sz w:val="18"/>
                <w:szCs w:val="18"/>
              </w:rPr>
              <w:t>ne opravi prevoza šolskih otrok,</w:t>
            </w:r>
          </w:p>
          <w:p w14:paraId="4967FE88"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izvaja rednih prevozov otrok na relacijah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14:paraId="359C81D8"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14:paraId="502E1E86"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tehnično brezhibna vozila opremljena z napravami in opremo v skladu z veljavnimi predpisi,</w:t>
            </w:r>
          </w:p>
          <w:p w14:paraId="1455D978"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in skupin otrok v cestnem prometu v skladu z veljavnimi predpisi in zahtevami naročnika,</w:t>
            </w:r>
          </w:p>
          <w:p w14:paraId="3C847B74"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samovoljo poveča ceno prevozov šolskih otrok,</w:t>
            </w:r>
          </w:p>
          <w:p w14:paraId="4180E715"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 na podlagi katere je bil izbran in zahtev naročnika po javnem naročilu iz 1. člena te pogodbe,</w:t>
            </w:r>
          </w:p>
          <w:p w14:paraId="092DF796" w14:textId="77777777" w:rsidR="005272BB" w:rsidRPr="009767BB" w:rsidRDefault="005272BB">
            <w:pPr>
              <w:numPr>
                <w:ilvl w:val="0"/>
                <w:numId w:val="31"/>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14:paraId="437FD8A2" w14:textId="77777777" w:rsidR="005272BB" w:rsidRPr="009767BB" w:rsidRDefault="005272BB" w:rsidP="00E23D75">
            <w:pPr>
              <w:spacing w:line="264" w:lineRule="auto"/>
              <w:jc w:val="both"/>
              <w:rPr>
                <w:rFonts w:ascii="Arial" w:hAnsi="Arial" w:cs="Arial"/>
                <w:color w:val="000000"/>
                <w:sz w:val="18"/>
                <w:szCs w:val="18"/>
              </w:rPr>
            </w:pPr>
          </w:p>
          <w:p w14:paraId="1AA69FF6" w14:textId="77777777" w:rsidR="005272BB" w:rsidRPr="009767BB" w:rsidRDefault="005272BB" w:rsidP="00E23D75">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w:t>
            </w:r>
            <w:r w:rsidRPr="00B30611">
              <w:rPr>
                <w:rFonts w:ascii="Arial" w:hAnsi="Arial" w:cs="Arial"/>
                <w:color w:val="000000"/>
                <w:sz w:val="18"/>
                <w:szCs w:val="18"/>
              </w:rPr>
              <w:t xml:space="preserve">da ob neizpolnjevanju te pogodbe s strani prevoznika odstopi od te pogodbe, o čemer mora pisno obvestiti prevoznika, in sicer </w:t>
            </w:r>
            <w:r w:rsidRPr="00794B58">
              <w:rPr>
                <w:rFonts w:ascii="Arial" w:hAnsi="Arial" w:cs="Arial"/>
                <w:color w:val="000000" w:themeColor="text1"/>
                <w:sz w:val="18"/>
                <w:szCs w:val="18"/>
              </w:rPr>
              <w:t xml:space="preserve">najmanj šest mesecev </w:t>
            </w:r>
            <w:r w:rsidRPr="00B30611">
              <w:rPr>
                <w:rFonts w:ascii="Arial" w:hAnsi="Arial" w:cs="Arial"/>
                <w:color w:val="000000"/>
                <w:sz w:val="18"/>
                <w:szCs w:val="18"/>
              </w:rPr>
              <w:t>pred nameravanim</w:t>
            </w:r>
            <w:r w:rsidRPr="009767BB">
              <w:rPr>
                <w:rFonts w:ascii="Arial" w:hAnsi="Arial" w:cs="Arial"/>
                <w:color w:val="000000"/>
                <w:sz w:val="18"/>
                <w:szCs w:val="18"/>
              </w:rPr>
              <w:t xml:space="preserve"> odstopom, razen v primeru iz prve, druge, tretje in četrte alineje prvega odstavka tega člena, ko ima naročnik pravico takoj odstopiti od te pogodbe.</w:t>
            </w:r>
          </w:p>
          <w:p w14:paraId="0553636F" w14:textId="77777777" w:rsidR="005272BB" w:rsidRPr="009767BB" w:rsidRDefault="005272BB" w:rsidP="00E23D75">
            <w:pPr>
              <w:spacing w:line="264" w:lineRule="auto"/>
              <w:jc w:val="both"/>
              <w:rPr>
                <w:rFonts w:ascii="Arial" w:hAnsi="Arial" w:cs="Arial"/>
                <w:color w:val="000000"/>
                <w:sz w:val="18"/>
                <w:szCs w:val="18"/>
              </w:rPr>
            </w:pPr>
          </w:p>
          <w:p w14:paraId="6B1A3C3D" w14:textId="77777777" w:rsidR="005272BB" w:rsidRDefault="005272BB" w:rsidP="00E23D75">
            <w:pPr>
              <w:pStyle w:val="BodyText2"/>
              <w:spacing w:after="60" w:line="264" w:lineRule="auto"/>
              <w:jc w:val="both"/>
              <w:rPr>
                <w:rFonts w:ascii="Arial" w:hAnsi="Arial" w:cs="Arial"/>
                <w:color w:val="000000"/>
                <w:sz w:val="18"/>
                <w:szCs w:val="18"/>
              </w:rPr>
            </w:pPr>
            <w:r w:rsidRPr="00246836">
              <w:rPr>
                <w:rFonts w:ascii="Arial" w:hAnsi="Arial" w:cs="Arial"/>
                <w:color w:val="000000"/>
                <w:sz w:val="18"/>
                <w:szCs w:val="18"/>
              </w:rPr>
              <w:t>Prevoznik lahko odstopi od pogodbe, v kolikor:</w:t>
            </w:r>
          </w:p>
          <w:p w14:paraId="6885E2B9" w14:textId="77777777" w:rsidR="005272BB" w:rsidRDefault="005272BB">
            <w:pPr>
              <w:pStyle w:val="BodyText2"/>
              <w:numPr>
                <w:ilvl w:val="0"/>
                <w:numId w:val="32"/>
              </w:numPr>
              <w:spacing w:after="0" w:line="264" w:lineRule="auto"/>
              <w:jc w:val="both"/>
              <w:rPr>
                <w:rFonts w:ascii="Arial" w:hAnsi="Arial" w:cs="Arial"/>
                <w:color w:val="000000"/>
                <w:sz w:val="18"/>
                <w:szCs w:val="18"/>
              </w:rPr>
            </w:pPr>
            <w:r w:rsidRPr="00246836">
              <w:rPr>
                <w:rFonts w:ascii="Arial" w:hAnsi="Arial" w:cs="Arial"/>
                <w:color w:val="000000"/>
                <w:sz w:val="18"/>
                <w:szCs w:val="18"/>
              </w:rPr>
              <w:t>če naročnik zamuja s plačili,</w:t>
            </w:r>
          </w:p>
          <w:p w14:paraId="7357C911" w14:textId="77777777" w:rsidR="005272BB" w:rsidRDefault="005272BB">
            <w:pPr>
              <w:pStyle w:val="BodyText2"/>
              <w:numPr>
                <w:ilvl w:val="0"/>
                <w:numId w:val="32"/>
              </w:numPr>
              <w:spacing w:after="0" w:line="264" w:lineRule="auto"/>
              <w:jc w:val="both"/>
              <w:rPr>
                <w:rFonts w:ascii="Arial" w:hAnsi="Arial" w:cs="Arial"/>
                <w:color w:val="000000"/>
                <w:sz w:val="18"/>
                <w:szCs w:val="18"/>
              </w:rPr>
            </w:pPr>
            <w:r w:rsidRPr="00246836">
              <w:rPr>
                <w:rFonts w:ascii="Arial" w:hAnsi="Arial" w:cs="Arial"/>
                <w:color w:val="000000"/>
                <w:sz w:val="18"/>
                <w:szCs w:val="18"/>
              </w:rPr>
              <w:lastRenderedPageBreak/>
              <w:t>če naročnik zahteva podaljšanje veljavnosti pogodbe po preteku obdobja, za katerega se sklepa pogodba in se prevoznik s tem ne strinja,</w:t>
            </w:r>
          </w:p>
          <w:p w14:paraId="09C986AB" w14:textId="77777777" w:rsidR="005272BB" w:rsidRPr="00246836" w:rsidRDefault="005272BB">
            <w:pPr>
              <w:pStyle w:val="BodyText2"/>
              <w:numPr>
                <w:ilvl w:val="0"/>
                <w:numId w:val="32"/>
              </w:numPr>
              <w:spacing w:after="0" w:line="264" w:lineRule="auto"/>
              <w:jc w:val="both"/>
              <w:rPr>
                <w:rFonts w:ascii="Arial" w:hAnsi="Arial" w:cs="Arial"/>
                <w:color w:val="000000"/>
                <w:sz w:val="18"/>
                <w:szCs w:val="18"/>
              </w:rPr>
            </w:pPr>
            <w:r w:rsidRPr="00246836">
              <w:rPr>
                <w:rFonts w:ascii="Arial" w:hAnsi="Arial" w:cs="Arial"/>
                <w:color w:val="000000"/>
                <w:sz w:val="18"/>
                <w:szCs w:val="18"/>
              </w:rPr>
              <w:t>če izvajanje pogodbe zaradi eksternih razlogov, na katere prevoznik nima vpliva, postane za prevoznika finančno nesprejemljivo, kar je prevoznik dolžan naročniku pisno predstaviti in izkazati, ter mu podati ustrezen predlog indeksacije pogodbenih cen v skladu z novonastalimi okoliščinami.</w:t>
            </w:r>
          </w:p>
          <w:p w14:paraId="133FFA68" w14:textId="77777777" w:rsidR="005272BB" w:rsidRDefault="005272BB" w:rsidP="00E23D75">
            <w:pPr>
              <w:pStyle w:val="BodyText2"/>
              <w:spacing w:after="0" w:line="264" w:lineRule="auto"/>
              <w:jc w:val="both"/>
              <w:rPr>
                <w:rFonts w:ascii="Arial" w:hAnsi="Arial" w:cs="Arial"/>
                <w:color w:val="000000"/>
                <w:sz w:val="18"/>
                <w:szCs w:val="18"/>
              </w:rPr>
            </w:pPr>
          </w:p>
          <w:p w14:paraId="187628AC" w14:textId="77777777" w:rsidR="005272BB" w:rsidRPr="009767BB" w:rsidRDefault="005272BB" w:rsidP="00E23D75">
            <w:pPr>
              <w:pStyle w:val="BodyText2"/>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otrok,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w:t>
            </w:r>
            <w:r w:rsidRPr="00794B58">
              <w:rPr>
                <w:rFonts w:ascii="Arial" w:hAnsi="Arial" w:cs="Arial"/>
                <w:color w:val="000000" w:themeColor="text1"/>
                <w:sz w:val="18"/>
                <w:szCs w:val="18"/>
              </w:rPr>
              <w:t>najmanj šest mesecev</w:t>
            </w:r>
            <w:r w:rsidRPr="00B30611">
              <w:rPr>
                <w:rFonts w:ascii="Arial" w:hAnsi="Arial" w:cs="Arial"/>
                <w:color w:val="000000"/>
                <w:sz w:val="18"/>
                <w:szCs w:val="18"/>
              </w:rPr>
              <w:t xml:space="preserve"> pred nameravanim</w:t>
            </w:r>
            <w:r w:rsidRPr="009767BB">
              <w:rPr>
                <w:rFonts w:ascii="Arial" w:hAnsi="Arial" w:cs="Arial"/>
                <w:color w:val="000000"/>
                <w:sz w:val="18"/>
                <w:szCs w:val="18"/>
              </w:rPr>
              <w:t xml:space="preserve"> odstopom od </w:t>
            </w:r>
            <w:r>
              <w:rPr>
                <w:rFonts w:ascii="Arial" w:hAnsi="Arial" w:cs="Arial"/>
                <w:color w:val="000000"/>
                <w:sz w:val="18"/>
                <w:szCs w:val="18"/>
              </w:rPr>
              <w:t>te pogodbe</w:t>
            </w:r>
            <w:r w:rsidRPr="009767BB">
              <w:rPr>
                <w:rFonts w:ascii="Arial" w:hAnsi="Arial" w:cs="Arial"/>
                <w:color w:val="000000"/>
                <w:sz w:val="18"/>
                <w:szCs w:val="18"/>
              </w:rPr>
              <w:t>.</w:t>
            </w:r>
          </w:p>
          <w:p w14:paraId="08030D81" w14:textId="77777777" w:rsidR="005272BB" w:rsidRPr="009767BB" w:rsidRDefault="005272BB" w:rsidP="00E23D75">
            <w:pPr>
              <w:pStyle w:val="BodyText2"/>
              <w:spacing w:after="0" w:line="264" w:lineRule="auto"/>
              <w:rPr>
                <w:rFonts w:ascii="Arial" w:hAnsi="Arial" w:cs="Arial"/>
                <w:color w:val="000000"/>
                <w:sz w:val="18"/>
                <w:szCs w:val="18"/>
              </w:rPr>
            </w:pPr>
          </w:p>
          <w:p w14:paraId="7829B81F" w14:textId="77777777" w:rsidR="005272BB" w:rsidRPr="009767BB" w:rsidRDefault="005272BB" w:rsidP="00E23D75">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14:paraId="7389682E" w14:textId="77777777" w:rsidR="005272BB" w:rsidRPr="009767BB" w:rsidRDefault="005272BB" w:rsidP="00E23D75">
            <w:pPr>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272BB" w:rsidRPr="009767BB" w14:paraId="6E954B04" w14:textId="77777777" w:rsidTr="00E23D75">
              <w:tc>
                <w:tcPr>
                  <w:tcW w:w="0" w:type="auto"/>
                  <w:tcMar>
                    <w:top w:w="0" w:type="auto"/>
                    <w:bottom w:w="0" w:type="auto"/>
                  </w:tcMar>
                </w:tcPr>
                <w:p w14:paraId="796EB4B4" w14:textId="77777777" w:rsidR="005272BB" w:rsidRPr="009767BB" w:rsidRDefault="005272BB">
                  <w:pPr>
                    <w:numPr>
                      <w:ilvl w:val="0"/>
                      <w:numId w:val="28"/>
                    </w:numPr>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14:paraId="2717514E" w14:textId="77777777" w:rsidR="005272BB" w:rsidRPr="009767BB" w:rsidRDefault="005272BB">
                  <w:pPr>
                    <w:numPr>
                      <w:ilvl w:val="0"/>
                      <w:numId w:val="28"/>
                    </w:numPr>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496F72D" w14:textId="77777777" w:rsidR="005272BB" w:rsidRPr="009767BB" w:rsidRDefault="005272BB">
                  <w:pPr>
                    <w:numPr>
                      <w:ilvl w:val="0"/>
                      <w:numId w:val="28"/>
                    </w:numPr>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06BD834" w14:textId="77777777" w:rsidR="005272BB" w:rsidRPr="009767BB" w:rsidRDefault="005272BB" w:rsidP="00E23D75">
            <w:pPr>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14:paraId="7452378D" w14:textId="77777777" w:rsidR="005272BB" w:rsidRDefault="005272BB" w:rsidP="00E23D75">
            <w:pPr>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14:paraId="16831F81" w14:textId="77777777" w:rsidR="005272BB" w:rsidRDefault="005272BB" w:rsidP="005272BB">
      <w:pPr>
        <w:spacing w:before="225" w:after="225" w:line="240" w:lineRule="auto"/>
        <w:jc w:val="both"/>
      </w:pPr>
      <w:r>
        <w:rPr>
          <w:rFonts w:ascii="Arial" w:hAnsi="Arial" w:cs="Arial"/>
          <w:b/>
          <w:bCs/>
          <w:color w:val="000000"/>
          <w:sz w:val="18"/>
          <w:szCs w:val="18"/>
        </w:rPr>
        <w:t>IX. SOCIALNA KLAVZULA IN RAZVEZNI POGOJ</w:t>
      </w:r>
    </w:p>
    <w:p w14:paraId="3F5C559B" w14:textId="77777777" w:rsidR="005272BB" w:rsidRDefault="005272BB" w:rsidP="005272B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272BB" w14:paraId="47711347" w14:textId="77777777" w:rsidTr="00E23D75">
        <w:tc>
          <w:tcPr>
            <w:tcW w:w="0" w:type="auto"/>
            <w:tcMar>
              <w:top w:w="0" w:type="auto"/>
              <w:bottom w:w="0" w:type="auto"/>
            </w:tcMar>
          </w:tcPr>
          <w:p w14:paraId="4A37B02B" w14:textId="77777777" w:rsidR="00832DC1" w:rsidRDefault="00832DC1" w:rsidP="00832DC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6E4B0B" w14:textId="77777777" w:rsidR="00832DC1" w:rsidRDefault="00832DC1" w:rsidP="00832DC1">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E629815" w14:textId="0341D4A5" w:rsidR="005272BB" w:rsidRDefault="00832DC1" w:rsidP="00832DC1">
            <w:pPr>
              <w:spacing w:before="225" w:after="225" w:line="276" w:lineRule="auto"/>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7FD66BB" w14:textId="77777777" w:rsidR="005272BB" w:rsidRDefault="005272BB" w:rsidP="005272BB">
      <w:pPr>
        <w:spacing w:before="225" w:after="225" w:line="240" w:lineRule="auto"/>
        <w:jc w:val="both"/>
      </w:pPr>
      <w:r>
        <w:rPr>
          <w:rFonts w:ascii="Arial" w:hAnsi="Arial" w:cs="Arial"/>
          <w:b/>
          <w:bCs/>
          <w:color w:val="000000"/>
          <w:sz w:val="18"/>
          <w:szCs w:val="18"/>
        </w:rPr>
        <w:lastRenderedPageBreak/>
        <w:t>X. POGODBENA KAZEN</w:t>
      </w:r>
    </w:p>
    <w:p w14:paraId="2F5AE8E7" w14:textId="77777777" w:rsidR="005272BB" w:rsidRDefault="005272BB" w:rsidP="005272B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272BB" w14:paraId="6A9D8870" w14:textId="77777777" w:rsidTr="00E23D75">
        <w:tc>
          <w:tcPr>
            <w:tcW w:w="0" w:type="auto"/>
            <w:tcMar>
              <w:top w:w="0" w:type="auto"/>
              <w:bottom w:w="0" w:type="auto"/>
            </w:tcMar>
          </w:tcPr>
          <w:p w14:paraId="4DA5BF02" w14:textId="77777777" w:rsidR="005272BB" w:rsidRDefault="005272BB" w:rsidP="00E23D75">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3888334A" w14:textId="77777777" w:rsidR="005272BB" w:rsidRDefault="005272BB" w:rsidP="005272B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272BB" w14:paraId="7BC48063" w14:textId="77777777" w:rsidTr="00E23D75">
        <w:tc>
          <w:tcPr>
            <w:tcW w:w="0" w:type="auto"/>
            <w:tcMar>
              <w:top w:w="0" w:type="auto"/>
              <w:bottom w:w="0" w:type="auto"/>
            </w:tcMar>
          </w:tcPr>
          <w:p w14:paraId="5C24685C" w14:textId="77777777" w:rsidR="005272BB" w:rsidRDefault="005272BB" w:rsidP="00E23D75">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3C7E568B" w14:textId="77777777" w:rsidR="005272BB" w:rsidRDefault="005272BB" w:rsidP="005272B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5272BB" w14:paraId="63190516" w14:textId="77777777" w:rsidTr="00E23D75">
        <w:tc>
          <w:tcPr>
            <w:tcW w:w="0" w:type="auto"/>
            <w:tcMar>
              <w:top w:w="0" w:type="auto"/>
              <w:bottom w:w="0" w:type="auto"/>
            </w:tcMar>
          </w:tcPr>
          <w:p w14:paraId="55CAE0A5" w14:textId="77777777" w:rsidR="005272BB" w:rsidRDefault="005272BB" w:rsidP="00E23D75">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51E51374" w14:textId="77777777" w:rsidR="005272BB" w:rsidRDefault="005272BB" w:rsidP="00832DC1">
      <w:pPr>
        <w:spacing w:before="120" w:after="120" w:line="240" w:lineRule="auto"/>
        <w:jc w:val="both"/>
      </w:pPr>
      <w:r>
        <w:rPr>
          <w:rFonts w:ascii="Arial" w:hAnsi="Arial" w:cs="Arial"/>
          <w:b/>
          <w:bCs/>
          <w:color w:val="000000"/>
          <w:sz w:val="18"/>
          <w:szCs w:val="18"/>
        </w:rPr>
        <w:t>XI. ZAVAROVANJE ZA DOBRO IN PRAVOČASNO IZVEDBO POGODBENIH OBVEZNOSTI</w:t>
      </w:r>
    </w:p>
    <w:p w14:paraId="5C2829A6" w14:textId="77777777" w:rsidR="005272BB" w:rsidRDefault="005272BB" w:rsidP="005272B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272BB" w14:paraId="14F99F28" w14:textId="77777777" w:rsidTr="00E23D75">
        <w:tc>
          <w:tcPr>
            <w:tcW w:w="0" w:type="auto"/>
            <w:tcMar>
              <w:top w:w="0" w:type="auto"/>
              <w:bottom w:w="0" w:type="auto"/>
            </w:tcMar>
          </w:tcPr>
          <w:p w14:paraId="0BD29D59" w14:textId="77777777" w:rsidR="005272BB" w:rsidRDefault="005272BB" w:rsidP="00E23D75">
            <w:pPr>
              <w:spacing w:before="225" w:after="225"/>
              <w:jc w:val="both"/>
            </w:pPr>
            <w:r>
              <w:rPr>
                <w:rFonts w:ascii="Arial" w:hAnsi="Arial" w:cs="Arial"/>
                <w:color w:val="000000"/>
                <w:sz w:val="18"/>
                <w:szCs w:val="18"/>
              </w:rPr>
              <w:t>ZAVAROVANJE ZA DOBRO IZVEDBO</w:t>
            </w:r>
          </w:p>
          <w:p w14:paraId="29EB2338" w14:textId="77777777" w:rsidR="005272BB" w:rsidRDefault="005272BB" w:rsidP="00E23D75">
            <w:pPr>
              <w:spacing w:before="225" w:after="225"/>
              <w:jc w:val="both"/>
            </w:pPr>
            <w:r>
              <w:rPr>
                <w:rFonts w:ascii="Arial" w:hAnsi="Arial" w:cs="Arial"/>
                <w:color w:val="000000"/>
                <w:sz w:val="18"/>
                <w:szCs w:val="18"/>
              </w:rPr>
              <w:t>Instrument zavarovanja: _____________</w:t>
            </w:r>
          </w:p>
          <w:p w14:paraId="3CB2E48D" w14:textId="77777777" w:rsidR="005272BB" w:rsidRDefault="005272BB" w:rsidP="00E23D75">
            <w:pPr>
              <w:spacing w:before="225" w:after="225"/>
              <w:jc w:val="both"/>
            </w:pPr>
            <w:r>
              <w:rPr>
                <w:rFonts w:ascii="Arial" w:hAnsi="Arial" w:cs="Arial"/>
                <w:color w:val="000000"/>
                <w:sz w:val="18"/>
                <w:szCs w:val="18"/>
              </w:rPr>
              <w:t>Višina zavarovanja: _____________</w:t>
            </w:r>
          </w:p>
          <w:p w14:paraId="35F6BA75" w14:textId="77777777" w:rsidR="005272BB" w:rsidRDefault="005272BB" w:rsidP="00E23D75">
            <w:pPr>
              <w:spacing w:before="225" w:after="225"/>
              <w:jc w:val="both"/>
            </w:pPr>
            <w:r>
              <w:rPr>
                <w:rFonts w:ascii="Arial" w:hAnsi="Arial" w:cs="Arial"/>
                <w:color w:val="000000"/>
                <w:sz w:val="18"/>
                <w:szCs w:val="18"/>
              </w:rPr>
              <w:t>Čas veljavnosti: _____________</w:t>
            </w:r>
          </w:p>
          <w:p w14:paraId="555BEE0C" w14:textId="77777777" w:rsidR="005272BB" w:rsidRDefault="005272BB" w:rsidP="00E23D75">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2C83081" w14:textId="77777777" w:rsidR="005272BB" w:rsidRDefault="005272BB" w:rsidP="00E23D75">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75B7049" w14:textId="77777777" w:rsidR="005272BB" w:rsidRDefault="005272BB" w:rsidP="00832DC1">
      <w:pPr>
        <w:spacing w:before="120" w:after="120" w:line="240" w:lineRule="auto"/>
        <w:jc w:val="both"/>
      </w:pPr>
      <w:r>
        <w:rPr>
          <w:rFonts w:ascii="Arial" w:hAnsi="Arial" w:cs="Arial"/>
          <w:b/>
          <w:bCs/>
          <w:color w:val="000000"/>
          <w:sz w:val="18"/>
          <w:szCs w:val="18"/>
        </w:rPr>
        <w:t>XII. POSLOVNA SKRIVNOST</w:t>
      </w:r>
    </w:p>
    <w:p w14:paraId="19EF878C" w14:textId="77777777" w:rsidR="005272BB" w:rsidRDefault="005272BB" w:rsidP="005272B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272BB" w14:paraId="673E57DD" w14:textId="77777777" w:rsidTr="00E23D75">
        <w:tc>
          <w:tcPr>
            <w:tcW w:w="0" w:type="auto"/>
            <w:tcMar>
              <w:top w:w="0" w:type="auto"/>
              <w:bottom w:w="0" w:type="auto"/>
            </w:tcMar>
          </w:tcPr>
          <w:p w14:paraId="152FD656" w14:textId="77777777" w:rsidR="005272BB" w:rsidRDefault="005272BB" w:rsidP="00E23D75">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5DBDA315" w14:textId="549B3412" w:rsidR="005272BB" w:rsidRDefault="005272BB" w:rsidP="005272B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272BB" w14:paraId="0AC1CBB7" w14:textId="77777777" w:rsidTr="00E23D75">
        <w:tc>
          <w:tcPr>
            <w:tcW w:w="0" w:type="auto"/>
            <w:tcMar>
              <w:top w:w="0" w:type="auto"/>
              <w:bottom w:w="0" w:type="auto"/>
            </w:tcMar>
          </w:tcPr>
          <w:p w14:paraId="4F2648C0" w14:textId="77777777" w:rsidR="005272BB" w:rsidRDefault="005272BB" w:rsidP="00E23D75">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7B0D66A" w14:textId="77777777" w:rsidR="005272BB" w:rsidRDefault="005272BB" w:rsidP="005272BB">
      <w:pPr>
        <w:spacing w:before="225" w:after="225" w:line="240" w:lineRule="auto"/>
        <w:jc w:val="both"/>
      </w:pPr>
      <w:r>
        <w:rPr>
          <w:rFonts w:ascii="Arial" w:hAnsi="Arial" w:cs="Arial"/>
          <w:b/>
          <w:bCs/>
          <w:color w:val="000000"/>
          <w:sz w:val="18"/>
          <w:szCs w:val="18"/>
        </w:rPr>
        <w:t>XIII. REVIZIJSKA SLED</w:t>
      </w:r>
    </w:p>
    <w:p w14:paraId="661E7D6B" w14:textId="77777777" w:rsidR="005272BB" w:rsidRDefault="005272BB" w:rsidP="005272B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272BB" w14:paraId="21D27E7D" w14:textId="77777777" w:rsidTr="00E23D75">
        <w:tc>
          <w:tcPr>
            <w:tcW w:w="0" w:type="auto"/>
            <w:tcMar>
              <w:top w:w="0" w:type="auto"/>
              <w:bottom w:w="0" w:type="auto"/>
            </w:tcMar>
          </w:tcPr>
          <w:p w14:paraId="3ABE54B4" w14:textId="77777777" w:rsidR="005272BB" w:rsidRDefault="005272BB" w:rsidP="00E23D75">
            <w:pPr>
              <w:spacing w:before="225" w:after="225"/>
              <w:jc w:val="both"/>
              <w:rPr>
                <w:rFonts w:ascii="Arial" w:hAnsi="Arial" w:cs="Arial"/>
                <w:color w:val="000000"/>
                <w:sz w:val="18"/>
                <w:szCs w:val="18"/>
              </w:rPr>
            </w:pPr>
            <w:r w:rsidRPr="006643E6">
              <w:rPr>
                <w:rFonts w:ascii="Arial" w:hAnsi="Arial" w:cs="Arial"/>
                <w:color w:val="000000"/>
                <w:sz w:val="18"/>
                <w:szCs w:val="18"/>
              </w:rPr>
              <w:lastRenderedPageBreak/>
              <w:t xml:space="preserve">Vsa dokumentacija, povezana z izvedbo storitev, mora biti hranjena na način, da zagotavlja revizijsko sled izvedbe storitev. Prevoznik je vso dokumentacijo, povezano z izvajanjem storitev, dolžan hraniti v skladu z veljavno zakonodajo najmanj pet let od datuma izdaje odločitve o javnem naročilu oziroma najmanj dve leti po preteku pogodbe o izvedbi javnega naročila. </w:t>
            </w:r>
          </w:p>
          <w:p w14:paraId="32C44745" w14:textId="77777777" w:rsidR="005272BB" w:rsidRDefault="005272BB" w:rsidP="00E23D75">
            <w:pPr>
              <w:spacing w:before="225" w:after="225"/>
              <w:jc w:val="both"/>
              <w:rPr>
                <w:rFonts w:ascii="Arial" w:hAnsi="Arial" w:cs="Arial"/>
                <w:color w:val="000000"/>
                <w:sz w:val="18"/>
                <w:szCs w:val="18"/>
              </w:rPr>
            </w:pPr>
            <w:r w:rsidRPr="006643E6">
              <w:rPr>
                <w:rFonts w:ascii="Arial" w:hAnsi="Arial" w:cs="Arial"/>
                <w:color w:val="000000"/>
                <w:sz w:val="18"/>
                <w:szCs w:val="18"/>
              </w:rPr>
              <w:t xml:space="preserve">Revizijska sled mora omogočati predstavitev časovnega zaporedja vseh dogodkov, povezanih z izvedbo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Informacije, ki jih revizijska sled vključuje, morajo biti takšne, da dokazujejo nespornost shranjene informacije. </w:t>
            </w:r>
          </w:p>
          <w:p w14:paraId="2EEEFFA7" w14:textId="77777777" w:rsidR="005272BB" w:rsidRDefault="005272BB" w:rsidP="00E23D75">
            <w:pPr>
              <w:spacing w:before="225" w:after="225"/>
              <w:jc w:val="both"/>
            </w:pPr>
            <w:r w:rsidRPr="006643E6">
              <w:rPr>
                <w:rFonts w:ascii="Arial" w:hAnsi="Arial" w:cs="Arial"/>
                <w:color w:val="000000"/>
                <w:sz w:val="18"/>
                <w:szCs w:val="18"/>
              </w:rPr>
              <w:t>Njihov nastanek in hramba morata zagotavljati njihovo nespornost in uporabnost v vsem času hranjenja informacij</w:t>
            </w:r>
          </w:p>
        </w:tc>
      </w:tr>
    </w:tbl>
    <w:p w14:paraId="234B4C91" w14:textId="77777777" w:rsidR="005272BB" w:rsidRDefault="005272BB" w:rsidP="005272BB">
      <w:pPr>
        <w:spacing w:before="225" w:after="225" w:line="240" w:lineRule="auto"/>
        <w:jc w:val="both"/>
      </w:pPr>
      <w:r>
        <w:rPr>
          <w:rFonts w:ascii="Arial" w:hAnsi="Arial" w:cs="Arial"/>
          <w:b/>
          <w:bCs/>
          <w:color w:val="000000"/>
          <w:sz w:val="18"/>
          <w:szCs w:val="18"/>
        </w:rPr>
        <w:t>XIV. REŠEVANJE SPOROV</w:t>
      </w:r>
    </w:p>
    <w:p w14:paraId="1AC51146" w14:textId="77777777" w:rsidR="005272BB" w:rsidRDefault="005272BB" w:rsidP="005272BB">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272BB" w14:paraId="15429C1C" w14:textId="77777777" w:rsidTr="00E23D75">
        <w:tc>
          <w:tcPr>
            <w:tcW w:w="0" w:type="auto"/>
            <w:tcMar>
              <w:top w:w="0" w:type="auto"/>
              <w:bottom w:w="0" w:type="auto"/>
            </w:tcMar>
          </w:tcPr>
          <w:p w14:paraId="15345F8F" w14:textId="77777777" w:rsidR="005272BB" w:rsidRDefault="005272BB" w:rsidP="00E23D75">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376BA9A0" w14:textId="77777777" w:rsidR="005272BB" w:rsidRDefault="005272BB" w:rsidP="005272BB">
      <w:pPr>
        <w:spacing w:before="225" w:after="225" w:line="240" w:lineRule="auto"/>
        <w:jc w:val="both"/>
      </w:pPr>
      <w:r>
        <w:rPr>
          <w:rFonts w:ascii="Arial" w:hAnsi="Arial" w:cs="Arial"/>
          <w:b/>
          <w:bCs/>
          <w:color w:val="000000"/>
          <w:sz w:val="18"/>
          <w:szCs w:val="18"/>
        </w:rPr>
        <w:t>XV. KONČNE DOLOČBE</w:t>
      </w:r>
    </w:p>
    <w:p w14:paraId="38573598" w14:textId="77777777" w:rsidR="005272BB" w:rsidRDefault="005272BB" w:rsidP="005272BB">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272BB" w14:paraId="63809ADC" w14:textId="77777777" w:rsidTr="00E23D75">
        <w:tc>
          <w:tcPr>
            <w:tcW w:w="0" w:type="auto"/>
            <w:tcMar>
              <w:top w:w="0" w:type="auto"/>
              <w:bottom w:w="0" w:type="auto"/>
            </w:tcMar>
          </w:tcPr>
          <w:p w14:paraId="04AFD33A" w14:textId="77777777" w:rsidR="005272BB" w:rsidRDefault="005272BB" w:rsidP="00E23D7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5272BB" w14:paraId="544D816A" w14:textId="77777777" w:rsidTr="00E23D75">
              <w:tc>
                <w:tcPr>
                  <w:tcW w:w="0" w:type="auto"/>
                  <w:tcMar>
                    <w:top w:w="0" w:type="auto"/>
                    <w:bottom w:w="0" w:type="auto"/>
                  </w:tcMar>
                </w:tcPr>
                <w:p w14:paraId="684704BA" w14:textId="77777777" w:rsidR="005272BB" w:rsidRDefault="005272BB">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078D374E" w14:textId="77777777" w:rsidR="005272BB" w:rsidRDefault="005272BB">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F8F55BF" w14:textId="77777777" w:rsidR="005272BB" w:rsidRDefault="005272BB">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48D952E2" w14:textId="77777777" w:rsidR="005272BB" w:rsidRDefault="005272BB">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6AAD21" w14:textId="77777777" w:rsidR="005272BB" w:rsidRDefault="005272BB" w:rsidP="00E23D75">
            <w:pPr>
              <w:spacing w:before="225" w:after="225"/>
              <w:jc w:val="both"/>
            </w:pPr>
            <w:r>
              <w:rPr>
                <w:rFonts w:ascii="Arial" w:hAnsi="Arial" w:cs="Arial"/>
                <w:color w:val="000000"/>
                <w:sz w:val="18"/>
                <w:szCs w:val="18"/>
              </w:rPr>
              <w:t>je pogodba nična</w:t>
            </w:r>
          </w:p>
        </w:tc>
      </w:tr>
    </w:tbl>
    <w:p w14:paraId="57C1DBE3" w14:textId="77777777" w:rsidR="005272BB" w:rsidRDefault="005272BB" w:rsidP="005272BB">
      <w:pPr>
        <w:spacing w:after="0" w:line="240" w:lineRule="auto"/>
        <w:jc w:val="center"/>
        <w:rPr>
          <w:rFonts w:ascii="Arial" w:hAnsi="Arial" w:cs="Arial"/>
          <w:b/>
          <w:bCs/>
          <w:color w:val="000000"/>
          <w:sz w:val="18"/>
          <w:szCs w:val="18"/>
        </w:rPr>
      </w:pPr>
    </w:p>
    <w:p w14:paraId="431D77DE" w14:textId="77777777" w:rsidR="005272BB" w:rsidRDefault="005272BB" w:rsidP="005272BB">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5272BB" w14:paraId="119C47B4" w14:textId="77777777" w:rsidTr="00E23D75">
        <w:tc>
          <w:tcPr>
            <w:tcW w:w="0" w:type="auto"/>
            <w:tcMar>
              <w:top w:w="0" w:type="auto"/>
              <w:bottom w:w="0" w:type="auto"/>
            </w:tcMar>
          </w:tcPr>
          <w:p w14:paraId="5C8C68C5" w14:textId="77777777" w:rsidR="005272BB" w:rsidRDefault="005272BB" w:rsidP="00E23D75">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10F68650" w14:textId="77777777" w:rsidR="00832DC1" w:rsidRDefault="00832DC1" w:rsidP="005272BB">
      <w:pPr>
        <w:spacing w:after="0" w:line="240" w:lineRule="auto"/>
        <w:jc w:val="center"/>
        <w:rPr>
          <w:rFonts w:ascii="Arial" w:hAnsi="Arial" w:cs="Arial"/>
          <w:b/>
          <w:bCs/>
          <w:color w:val="000000"/>
          <w:sz w:val="18"/>
          <w:szCs w:val="18"/>
        </w:rPr>
      </w:pPr>
    </w:p>
    <w:p w14:paraId="6D17DEE0" w14:textId="77777777" w:rsidR="00832DC1" w:rsidRDefault="00832DC1" w:rsidP="005272BB">
      <w:pPr>
        <w:spacing w:after="0" w:line="240" w:lineRule="auto"/>
        <w:jc w:val="center"/>
        <w:rPr>
          <w:rFonts w:ascii="Arial" w:hAnsi="Arial" w:cs="Arial"/>
          <w:b/>
          <w:bCs/>
          <w:color w:val="000000"/>
          <w:sz w:val="18"/>
          <w:szCs w:val="18"/>
        </w:rPr>
      </w:pPr>
    </w:p>
    <w:p w14:paraId="4B3A3154" w14:textId="77777777" w:rsidR="00832DC1" w:rsidRDefault="00832DC1" w:rsidP="005272BB">
      <w:pPr>
        <w:spacing w:after="0" w:line="240" w:lineRule="auto"/>
        <w:jc w:val="center"/>
        <w:rPr>
          <w:rFonts w:ascii="Arial" w:hAnsi="Arial" w:cs="Arial"/>
          <w:b/>
          <w:bCs/>
          <w:color w:val="000000"/>
          <w:sz w:val="18"/>
          <w:szCs w:val="18"/>
        </w:rPr>
      </w:pPr>
    </w:p>
    <w:p w14:paraId="33777AB7" w14:textId="47CE2A51" w:rsidR="005272BB" w:rsidRDefault="005272BB" w:rsidP="005272BB">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5272BB" w14:paraId="15364807" w14:textId="77777777" w:rsidTr="00E23D75">
        <w:tc>
          <w:tcPr>
            <w:tcW w:w="0" w:type="auto"/>
            <w:tcMar>
              <w:top w:w="0" w:type="auto"/>
              <w:bottom w:w="0" w:type="auto"/>
            </w:tcMar>
          </w:tcPr>
          <w:p w14:paraId="09AB8C69" w14:textId="77777777" w:rsidR="005272BB" w:rsidRDefault="005272BB" w:rsidP="00E23D75">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14:paraId="5E75EAA4" w14:textId="77777777" w:rsidR="005272BB" w:rsidRDefault="005272BB" w:rsidP="005272BB">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01"/>
      </w:tblGrid>
      <w:tr w:rsidR="005272BB" w14:paraId="550EE3F9" w14:textId="77777777" w:rsidTr="00E23D75">
        <w:tc>
          <w:tcPr>
            <w:tcW w:w="0" w:type="auto"/>
            <w:tcMar>
              <w:top w:w="0" w:type="auto"/>
              <w:bottom w:w="0" w:type="auto"/>
            </w:tcMar>
          </w:tcPr>
          <w:p w14:paraId="6CB774F6" w14:textId="77777777" w:rsidR="005272BB" w:rsidRDefault="005272BB" w:rsidP="00E23D75">
            <w:pPr>
              <w:spacing w:before="225" w:after="225"/>
              <w:jc w:val="both"/>
            </w:pPr>
            <w:r>
              <w:rPr>
                <w:rFonts w:ascii="Arial" w:hAnsi="Arial" w:cs="Arial"/>
                <w:color w:val="000000"/>
                <w:sz w:val="18"/>
                <w:szCs w:val="18"/>
              </w:rPr>
              <w:t>Ta pogodba je napisana v 4 enakih izvodih, od katerih prejme vsaka stranka pogodbe 2 izvoda.</w:t>
            </w:r>
          </w:p>
        </w:tc>
      </w:tr>
    </w:tbl>
    <w:p w14:paraId="374CA2CC" w14:textId="77777777" w:rsidR="005272BB" w:rsidRDefault="005272BB" w:rsidP="005272BB">
      <w:pPr>
        <w:spacing w:after="0" w:line="240" w:lineRule="auto"/>
        <w:jc w:val="both"/>
        <w:rPr>
          <w:rFonts w:ascii="Arial" w:hAnsi="Arial" w:cs="Arial"/>
          <w:color w:val="000000"/>
          <w:sz w:val="18"/>
          <w:szCs w:val="18"/>
        </w:rPr>
      </w:pPr>
    </w:p>
    <w:p w14:paraId="120E2FB3" w14:textId="77777777" w:rsidR="005272BB" w:rsidRDefault="005272BB" w:rsidP="005272BB">
      <w:pPr>
        <w:spacing w:after="0" w:line="240" w:lineRule="auto"/>
        <w:jc w:val="both"/>
        <w:rPr>
          <w:rFonts w:ascii="Arial" w:hAnsi="Arial" w:cs="Arial"/>
          <w:color w:val="000000"/>
          <w:sz w:val="18"/>
          <w:szCs w:val="18"/>
        </w:rPr>
      </w:pPr>
    </w:p>
    <w:p w14:paraId="4548935C" w14:textId="77777777" w:rsidR="005272BB" w:rsidRDefault="005272BB" w:rsidP="005272BB">
      <w:pPr>
        <w:spacing w:after="0" w:line="240" w:lineRule="auto"/>
        <w:jc w:val="both"/>
        <w:rPr>
          <w:rFonts w:ascii="Arial" w:hAnsi="Arial" w:cs="Arial"/>
          <w:color w:val="000000"/>
          <w:sz w:val="18"/>
          <w:szCs w:val="18"/>
        </w:rPr>
      </w:pPr>
    </w:p>
    <w:p w14:paraId="0C4A0625" w14:textId="77777777" w:rsidR="005272BB" w:rsidRDefault="005272BB" w:rsidP="005272BB">
      <w:pPr>
        <w:spacing w:after="0" w:line="240" w:lineRule="auto"/>
        <w:jc w:val="both"/>
        <w:rPr>
          <w:rFonts w:ascii="Arial" w:hAnsi="Arial" w:cs="Arial"/>
          <w:color w:val="000000"/>
          <w:sz w:val="18"/>
          <w:szCs w:val="18"/>
        </w:rPr>
      </w:pPr>
    </w:p>
    <w:p w14:paraId="0EDA6521" w14:textId="77777777" w:rsidR="005272BB" w:rsidRDefault="005272BB" w:rsidP="005272BB">
      <w:pPr>
        <w:spacing w:after="0" w:line="240" w:lineRule="auto"/>
        <w:jc w:val="both"/>
        <w:rPr>
          <w:rFonts w:ascii="Arial" w:hAnsi="Arial" w:cs="Arial"/>
          <w:color w:val="000000"/>
          <w:sz w:val="18"/>
          <w:szCs w:val="18"/>
        </w:rPr>
      </w:pPr>
    </w:p>
    <w:p w14:paraId="6B66527E" w14:textId="77777777" w:rsidR="005272BB" w:rsidRDefault="005272BB" w:rsidP="005272BB">
      <w:pPr>
        <w:spacing w:after="0" w:line="240" w:lineRule="auto"/>
        <w:jc w:val="both"/>
        <w:rPr>
          <w:rFonts w:ascii="Arial" w:hAnsi="Arial" w:cs="Arial"/>
          <w:color w:val="000000"/>
          <w:sz w:val="18"/>
          <w:szCs w:val="18"/>
        </w:rPr>
      </w:pPr>
    </w:p>
    <w:p w14:paraId="4F778BC2" w14:textId="77777777" w:rsidR="005272BB" w:rsidRDefault="005272BB" w:rsidP="005272BB">
      <w:pPr>
        <w:spacing w:after="0" w:line="240" w:lineRule="auto"/>
        <w:jc w:val="both"/>
        <w:rPr>
          <w:rFonts w:ascii="Arial" w:hAnsi="Arial" w:cs="Arial"/>
          <w:color w:val="000000"/>
          <w:sz w:val="18"/>
          <w:szCs w:val="18"/>
        </w:rPr>
      </w:pPr>
    </w:p>
    <w:p w14:paraId="38395F2E" w14:textId="77777777" w:rsidR="005272BB" w:rsidRDefault="005272BB" w:rsidP="005272BB">
      <w:pPr>
        <w:spacing w:after="0" w:line="240" w:lineRule="auto"/>
        <w:jc w:val="both"/>
        <w:rPr>
          <w:rFonts w:ascii="Arial" w:hAnsi="Arial" w:cs="Arial"/>
          <w:color w:val="000000"/>
          <w:sz w:val="18"/>
          <w:szCs w:val="18"/>
        </w:rPr>
      </w:pPr>
    </w:p>
    <w:p w14:paraId="0C05290D" w14:textId="77777777" w:rsidR="005272BB" w:rsidRDefault="005272BB" w:rsidP="005272BB">
      <w:pPr>
        <w:spacing w:after="0" w:line="240" w:lineRule="auto"/>
        <w:jc w:val="both"/>
        <w:rPr>
          <w:rFonts w:ascii="Arial" w:hAnsi="Arial" w:cs="Arial"/>
          <w:color w:val="000000"/>
          <w:sz w:val="18"/>
          <w:szCs w:val="18"/>
        </w:rPr>
      </w:pPr>
    </w:p>
    <w:p w14:paraId="3D049A2F" w14:textId="77777777" w:rsidR="005272BB" w:rsidRDefault="005272BB" w:rsidP="005272BB">
      <w:pPr>
        <w:spacing w:after="0" w:line="240" w:lineRule="auto"/>
        <w:jc w:val="both"/>
        <w:rPr>
          <w:rFonts w:ascii="Arial" w:hAnsi="Arial" w:cs="Arial"/>
          <w:color w:val="000000"/>
          <w:sz w:val="18"/>
          <w:szCs w:val="18"/>
        </w:rPr>
      </w:pPr>
    </w:p>
    <w:p w14:paraId="749BDB55" w14:textId="77777777" w:rsidR="005272BB" w:rsidRDefault="005272BB" w:rsidP="005272BB">
      <w:pPr>
        <w:spacing w:after="0" w:line="240" w:lineRule="auto"/>
        <w:jc w:val="both"/>
        <w:rPr>
          <w:rFonts w:ascii="Arial" w:hAnsi="Arial" w:cs="Arial"/>
          <w:color w:val="000000"/>
          <w:sz w:val="18"/>
          <w:szCs w:val="18"/>
        </w:rPr>
      </w:pPr>
    </w:p>
    <w:p w14:paraId="1A3A390D" w14:textId="77777777" w:rsidR="005272BB" w:rsidRPr="00DD1BA2" w:rsidRDefault="005272BB" w:rsidP="005272BB">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46AB7439" w14:textId="77777777" w:rsidR="005272BB" w:rsidRPr="00DD1BA2" w:rsidRDefault="005272BB" w:rsidP="005272BB">
      <w:pPr>
        <w:spacing w:after="0" w:line="240" w:lineRule="auto"/>
        <w:jc w:val="both"/>
        <w:rPr>
          <w:rFonts w:ascii="Arial" w:hAnsi="Arial" w:cs="Arial"/>
          <w:color w:val="000000"/>
          <w:sz w:val="18"/>
          <w:szCs w:val="18"/>
        </w:rPr>
      </w:pPr>
    </w:p>
    <w:p w14:paraId="3A969A01" w14:textId="77777777" w:rsidR="005272BB" w:rsidRPr="00DD1BA2" w:rsidRDefault="005272BB" w:rsidP="005272BB">
      <w:pPr>
        <w:spacing w:after="0" w:line="240" w:lineRule="auto"/>
        <w:jc w:val="both"/>
        <w:rPr>
          <w:rFonts w:ascii="Arial" w:hAnsi="Arial" w:cs="Arial"/>
          <w:color w:val="000000"/>
          <w:sz w:val="18"/>
          <w:szCs w:val="18"/>
        </w:rPr>
      </w:pPr>
    </w:p>
    <w:p w14:paraId="3E9EF666" w14:textId="77777777" w:rsidR="005272BB" w:rsidRPr="00DD1BA2" w:rsidRDefault="005272BB" w:rsidP="005272BB">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272BB" w:rsidRPr="00DD1BA2" w14:paraId="060E220D" w14:textId="77777777" w:rsidTr="00E23D75">
        <w:tc>
          <w:tcPr>
            <w:tcW w:w="4530" w:type="dxa"/>
          </w:tcPr>
          <w:p w14:paraId="735F7F51" w14:textId="77777777" w:rsidR="005272BB" w:rsidRPr="00DD1BA2" w:rsidRDefault="005272BB" w:rsidP="00E23D75">
            <w:pPr>
              <w:jc w:val="center"/>
              <w:rPr>
                <w:rFonts w:ascii="Arial" w:hAnsi="Arial" w:cs="Arial"/>
                <w:color w:val="000000"/>
                <w:sz w:val="18"/>
                <w:szCs w:val="18"/>
              </w:rPr>
            </w:pPr>
            <w:r>
              <w:rPr>
                <w:rFonts w:ascii="Arial" w:hAnsi="Arial" w:cs="Arial"/>
                <w:color w:val="000000"/>
                <w:sz w:val="18"/>
                <w:szCs w:val="18"/>
              </w:rPr>
              <w:t>Prevoznik</w:t>
            </w:r>
            <w:r w:rsidRPr="00DD1BA2">
              <w:rPr>
                <w:rFonts w:ascii="Arial" w:hAnsi="Arial" w:cs="Arial"/>
                <w:color w:val="000000"/>
                <w:sz w:val="18"/>
                <w:szCs w:val="18"/>
              </w:rPr>
              <w:t>:</w:t>
            </w:r>
          </w:p>
        </w:tc>
        <w:tc>
          <w:tcPr>
            <w:tcW w:w="4530" w:type="dxa"/>
          </w:tcPr>
          <w:p w14:paraId="31A44595" w14:textId="77777777" w:rsidR="005272BB" w:rsidRPr="00DD1BA2" w:rsidRDefault="005272BB" w:rsidP="00E23D75">
            <w:pPr>
              <w:jc w:val="center"/>
              <w:rPr>
                <w:rFonts w:ascii="Arial" w:hAnsi="Arial" w:cs="Arial"/>
                <w:color w:val="000000"/>
                <w:sz w:val="18"/>
                <w:szCs w:val="18"/>
              </w:rPr>
            </w:pPr>
            <w:r w:rsidRPr="00DD1BA2">
              <w:rPr>
                <w:rFonts w:ascii="Arial" w:hAnsi="Arial" w:cs="Arial"/>
                <w:color w:val="000000"/>
                <w:sz w:val="18"/>
                <w:szCs w:val="18"/>
              </w:rPr>
              <w:t>Naročnik:</w:t>
            </w:r>
          </w:p>
        </w:tc>
      </w:tr>
      <w:tr w:rsidR="005272BB" w:rsidRPr="00DD1BA2" w14:paraId="22FD482E" w14:textId="77777777" w:rsidTr="00E23D75">
        <w:tc>
          <w:tcPr>
            <w:tcW w:w="4530" w:type="dxa"/>
          </w:tcPr>
          <w:p w14:paraId="673CF3AF" w14:textId="77777777" w:rsidR="005272BB" w:rsidRPr="00DD1BA2" w:rsidRDefault="005272BB" w:rsidP="00E23D75">
            <w:pPr>
              <w:jc w:val="both"/>
              <w:rPr>
                <w:rFonts w:ascii="Arial" w:hAnsi="Arial" w:cs="Arial"/>
                <w:color w:val="000000"/>
                <w:sz w:val="18"/>
                <w:szCs w:val="18"/>
              </w:rPr>
            </w:pPr>
          </w:p>
        </w:tc>
        <w:tc>
          <w:tcPr>
            <w:tcW w:w="4530" w:type="dxa"/>
          </w:tcPr>
          <w:p w14:paraId="285D6BCC" w14:textId="77777777" w:rsidR="005272BB" w:rsidRPr="00DD1BA2" w:rsidRDefault="005272BB" w:rsidP="00E23D75">
            <w:pPr>
              <w:jc w:val="center"/>
              <w:rPr>
                <w:rFonts w:ascii="Arial" w:hAnsi="Arial" w:cs="Arial"/>
                <w:color w:val="000000"/>
                <w:sz w:val="18"/>
                <w:szCs w:val="18"/>
              </w:rPr>
            </w:pPr>
          </w:p>
        </w:tc>
      </w:tr>
      <w:tr w:rsidR="005272BB" w:rsidRPr="00DD1BA2" w14:paraId="6E14522F" w14:textId="77777777" w:rsidTr="00E23D75">
        <w:tc>
          <w:tcPr>
            <w:tcW w:w="4530" w:type="dxa"/>
          </w:tcPr>
          <w:p w14:paraId="69C6C2BB" w14:textId="77777777" w:rsidR="005272BB" w:rsidRDefault="005272BB" w:rsidP="00E23D75">
            <w:pPr>
              <w:spacing w:before="225" w:after="225"/>
              <w:jc w:val="center"/>
              <w:rPr>
                <w:rFonts w:ascii="Arial" w:hAnsi="Arial" w:cs="Arial"/>
                <w:sz w:val="18"/>
                <w:szCs w:val="18"/>
              </w:rPr>
            </w:pPr>
            <w:r>
              <w:rPr>
                <w:rFonts w:ascii="Arial" w:hAnsi="Arial" w:cs="Arial"/>
                <w:sz w:val="18"/>
                <w:szCs w:val="18"/>
              </w:rPr>
              <w:t>____________________</w:t>
            </w:r>
          </w:p>
          <w:p w14:paraId="09297EB7" w14:textId="77777777" w:rsidR="005272BB" w:rsidRDefault="005272BB" w:rsidP="00E23D75">
            <w:pPr>
              <w:spacing w:before="225" w:after="225"/>
              <w:jc w:val="center"/>
              <w:rPr>
                <w:rFonts w:ascii="Arial" w:hAnsi="Arial" w:cs="Arial"/>
                <w:sz w:val="18"/>
                <w:szCs w:val="18"/>
              </w:rPr>
            </w:pPr>
            <w:r>
              <w:rPr>
                <w:rFonts w:ascii="Arial" w:hAnsi="Arial" w:cs="Arial"/>
                <w:sz w:val="18"/>
                <w:szCs w:val="18"/>
              </w:rPr>
              <w:t>____________________</w:t>
            </w:r>
          </w:p>
          <w:p w14:paraId="17EEF2D9" w14:textId="77777777" w:rsidR="005272BB" w:rsidRPr="00B6133B" w:rsidRDefault="005272BB" w:rsidP="00E23D75">
            <w:pPr>
              <w:spacing w:before="225" w:after="225"/>
              <w:jc w:val="center"/>
              <w:rPr>
                <w:rFonts w:ascii="Arial" w:hAnsi="Arial" w:cs="Arial"/>
                <w:sz w:val="18"/>
                <w:szCs w:val="18"/>
              </w:rPr>
            </w:pPr>
            <w:r>
              <w:rPr>
                <w:rFonts w:ascii="Arial" w:hAnsi="Arial" w:cs="Arial"/>
                <w:sz w:val="18"/>
                <w:szCs w:val="18"/>
              </w:rPr>
              <w:t>____________________</w:t>
            </w:r>
          </w:p>
        </w:tc>
        <w:tc>
          <w:tcPr>
            <w:tcW w:w="4530" w:type="dxa"/>
          </w:tcPr>
          <w:p w14:paraId="44E7236F" w14:textId="7BD9B65C" w:rsidR="005272BB" w:rsidRDefault="005272BB" w:rsidP="00E23D75">
            <w:pPr>
              <w:spacing w:before="225" w:after="225"/>
              <w:jc w:val="center"/>
              <w:rPr>
                <w:rFonts w:ascii="Arial" w:hAnsi="Arial" w:cs="Arial"/>
                <w:sz w:val="18"/>
                <w:szCs w:val="18"/>
              </w:rPr>
            </w:pPr>
            <w:r>
              <w:rPr>
                <w:rFonts w:ascii="Arial" w:hAnsi="Arial" w:cs="Arial"/>
                <w:sz w:val="18"/>
                <w:szCs w:val="18"/>
              </w:rPr>
              <w:t xml:space="preserve">OBČINA </w:t>
            </w:r>
            <w:r w:rsidR="00832DC1">
              <w:rPr>
                <w:rFonts w:ascii="Arial" w:hAnsi="Arial" w:cs="Arial"/>
                <w:sz w:val="18"/>
                <w:szCs w:val="18"/>
              </w:rPr>
              <w:t>IDRIJA</w:t>
            </w:r>
          </w:p>
          <w:p w14:paraId="7247206E" w14:textId="1767668A" w:rsidR="005272BB" w:rsidRPr="00B6133B" w:rsidRDefault="00832DC1" w:rsidP="00E23D75">
            <w:pPr>
              <w:spacing w:before="225" w:after="225"/>
              <w:jc w:val="center"/>
              <w:rPr>
                <w:rFonts w:ascii="Arial" w:hAnsi="Arial" w:cs="Arial"/>
                <w:sz w:val="18"/>
                <w:szCs w:val="18"/>
              </w:rPr>
            </w:pPr>
            <w:r>
              <w:rPr>
                <w:rFonts w:ascii="Arial" w:hAnsi="Arial" w:cs="Arial"/>
                <w:sz w:val="18"/>
                <w:szCs w:val="18"/>
              </w:rPr>
              <w:t>Mestni trg 1</w:t>
            </w:r>
          </w:p>
          <w:p w14:paraId="2DB40443" w14:textId="0043C2DB" w:rsidR="005272BB" w:rsidRPr="00DD1BA2" w:rsidRDefault="00F7030B" w:rsidP="00E23D75">
            <w:pPr>
              <w:jc w:val="center"/>
              <w:rPr>
                <w:rFonts w:ascii="Arial" w:hAnsi="Arial" w:cs="Arial"/>
                <w:color w:val="000000"/>
                <w:sz w:val="18"/>
                <w:szCs w:val="18"/>
              </w:rPr>
            </w:pPr>
            <w:r>
              <w:rPr>
                <w:rFonts w:ascii="Arial" w:hAnsi="Arial" w:cs="Arial"/>
                <w:sz w:val="18"/>
                <w:szCs w:val="18"/>
              </w:rPr>
              <w:t>5280 Idrija</w:t>
            </w:r>
          </w:p>
        </w:tc>
      </w:tr>
      <w:tr w:rsidR="005272BB" w:rsidRPr="00DD1BA2" w14:paraId="2F87D447" w14:textId="77777777" w:rsidTr="00E23D75">
        <w:tc>
          <w:tcPr>
            <w:tcW w:w="4530" w:type="dxa"/>
          </w:tcPr>
          <w:p w14:paraId="1CA1B8BB" w14:textId="77777777" w:rsidR="005272BB" w:rsidRPr="00DD1BA2" w:rsidRDefault="005272BB" w:rsidP="00E23D75">
            <w:pPr>
              <w:rPr>
                <w:rFonts w:ascii="Arial" w:hAnsi="Arial" w:cs="Arial"/>
                <w:color w:val="000000"/>
                <w:sz w:val="18"/>
                <w:szCs w:val="18"/>
              </w:rPr>
            </w:pPr>
          </w:p>
        </w:tc>
        <w:tc>
          <w:tcPr>
            <w:tcW w:w="4530" w:type="dxa"/>
          </w:tcPr>
          <w:p w14:paraId="0338A7BE" w14:textId="77777777" w:rsidR="005272BB" w:rsidRPr="00DD1BA2" w:rsidRDefault="005272BB" w:rsidP="00E23D75">
            <w:pPr>
              <w:rPr>
                <w:rFonts w:ascii="Arial" w:hAnsi="Arial" w:cs="Arial"/>
                <w:color w:val="000000"/>
                <w:sz w:val="18"/>
                <w:szCs w:val="18"/>
              </w:rPr>
            </w:pPr>
          </w:p>
        </w:tc>
      </w:tr>
      <w:tr w:rsidR="005272BB" w:rsidRPr="00DD1BA2" w14:paraId="785170AD" w14:textId="77777777" w:rsidTr="00E23D75">
        <w:tc>
          <w:tcPr>
            <w:tcW w:w="4530" w:type="dxa"/>
          </w:tcPr>
          <w:p w14:paraId="08E780BD" w14:textId="77777777" w:rsidR="005272BB" w:rsidRPr="00B6133B" w:rsidRDefault="005272BB" w:rsidP="00E23D75">
            <w:pPr>
              <w:spacing w:before="225" w:after="225"/>
              <w:jc w:val="center"/>
              <w:rPr>
                <w:rFonts w:ascii="Arial" w:hAnsi="Arial" w:cs="Arial"/>
                <w:sz w:val="18"/>
                <w:szCs w:val="18"/>
              </w:rPr>
            </w:pPr>
            <w:r>
              <w:rPr>
                <w:rFonts w:ascii="Arial" w:hAnsi="Arial" w:cs="Arial"/>
                <w:sz w:val="18"/>
                <w:szCs w:val="18"/>
              </w:rPr>
              <w:t>____________________</w:t>
            </w:r>
          </w:p>
        </w:tc>
        <w:tc>
          <w:tcPr>
            <w:tcW w:w="4530" w:type="dxa"/>
            <w:vAlign w:val="center"/>
          </w:tcPr>
          <w:p w14:paraId="34428E14" w14:textId="121690C4" w:rsidR="005272BB" w:rsidRPr="00DD1BA2" w:rsidRDefault="00F7030B" w:rsidP="00E23D75">
            <w:pPr>
              <w:jc w:val="center"/>
              <w:rPr>
                <w:rFonts w:ascii="Arial" w:hAnsi="Arial" w:cs="Arial"/>
                <w:color w:val="000000"/>
                <w:sz w:val="18"/>
                <w:szCs w:val="18"/>
              </w:rPr>
            </w:pPr>
            <w:r>
              <w:rPr>
                <w:rFonts w:ascii="Arial" w:hAnsi="Arial" w:cs="Arial"/>
                <w:color w:val="000000"/>
                <w:sz w:val="18"/>
                <w:szCs w:val="18"/>
              </w:rPr>
              <w:t>Tomaž Vencelj</w:t>
            </w:r>
            <w:r w:rsidR="005272BB" w:rsidRPr="00025982">
              <w:rPr>
                <w:rFonts w:ascii="Arial" w:hAnsi="Arial" w:cs="Arial"/>
                <w:color w:val="000000"/>
                <w:sz w:val="18"/>
                <w:szCs w:val="18"/>
              </w:rPr>
              <w:t>, župan</w:t>
            </w:r>
          </w:p>
        </w:tc>
      </w:tr>
    </w:tbl>
    <w:p w14:paraId="4BC617B9" w14:textId="77777777" w:rsidR="002C2FF5" w:rsidRPr="004105D4" w:rsidRDefault="002C2FF5" w:rsidP="004105D4">
      <w:pPr>
        <w:rPr>
          <w:rFonts w:ascii="Arial" w:hAnsi="Arial" w:cs="Arial"/>
          <w:sz w:val="18"/>
          <w:szCs w:val="18"/>
        </w:rPr>
      </w:pPr>
    </w:p>
    <w:sectPr w:rsidR="002C2FF5" w:rsidRPr="004105D4" w:rsidSect="007D26B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EEA95" w14:textId="77777777" w:rsidR="006751D3" w:rsidRDefault="006751D3" w:rsidP="006975C6">
      <w:pPr>
        <w:spacing w:after="0" w:line="240" w:lineRule="auto"/>
      </w:pPr>
      <w:r>
        <w:separator/>
      </w:r>
    </w:p>
  </w:endnote>
  <w:endnote w:type="continuationSeparator" w:id="0">
    <w:p w14:paraId="7A18C22A" w14:textId="77777777" w:rsidR="006751D3" w:rsidRDefault="006751D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E556" w14:textId="77777777" w:rsidR="00797CF1" w:rsidRDefault="00797CF1" w:rsidP="00D82514">
    <w:pPr>
      <w:pStyle w:val="Footer"/>
      <w:shd w:val="clear" w:color="auto" w:fill="FFFFFF" w:themeFill="background1"/>
      <w:ind w:left="7513"/>
      <w:jc w:val="center"/>
      <w:rPr>
        <w:rFonts w:ascii="Arial" w:hAnsi="Arial" w:cs="Arial"/>
        <w:sz w:val="18"/>
        <w:szCs w:val="18"/>
      </w:rPr>
    </w:pPr>
  </w:p>
  <w:p w14:paraId="3398E7F0" w14:textId="77777777" w:rsidR="00797CF1"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97CF1" w:rsidRPr="003D28FF">
          <w:rPr>
            <w:rFonts w:ascii="Arial" w:hAnsi="Arial" w:cs="Arial"/>
            <w:sz w:val="18"/>
            <w:szCs w:val="18"/>
          </w:rPr>
          <w:fldChar w:fldCharType="begin"/>
        </w:r>
        <w:r w:rsidR="00797CF1" w:rsidRPr="003D28FF">
          <w:rPr>
            <w:rFonts w:ascii="Arial" w:hAnsi="Arial" w:cs="Arial"/>
            <w:sz w:val="18"/>
            <w:szCs w:val="18"/>
          </w:rPr>
          <w:instrText xml:space="preserve"> PAGE   \* MERGEFORMAT </w:instrText>
        </w:r>
        <w:r w:rsidR="00797CF1" w:rsidRPr="003D28FF">
          <w:rPr>
            <w:rFonts w:ascii="Arial" w:hAnsi="Arial" w:cs="Arial"/>
            <w:sz w:val="18"/>
            <w:szCs w:val="18"/>
          </w:rPr>
          <w:fldChar w:fldCharType="separate"/>
        </w:r>
        <w:r w:rsidR="00AF572D">
          <w:rPr>
            <w:rFonts w:ascii="Arial" w:hAnsi="Arial" w:cs="Arial"/>
            <w:noProof/>
            <w:sz w:val="18"/>
            <w:szCs w:val="18"/>
          </w:rPr>
          <w:t>4</w:t>
        </w:r>
        <w:r w:rsidR="00AF572D">
          <w:rPr>
            <w:rFonts w:ascii="Arial" w:hAnsi="Arial" w:cs="Arial"/>
            <w:noProof/>
            <w:sz w:val="18"/>
            <w:szCs w:val="18"/>
          </w:rPr>
          <w:t>7</w:t>
        </w:r>
        <w:r w:rsidR="00797CF1" w:rsidRPr="003D28FF">
          <w:rPr>
            <w:rFonts w:ascii="Arial" w:hAnsi="Arial" w:cs="Arial"/>
            <w:noProof/>
            <w:sz w:val="18"/>
            <w:szCs w:val="18"/>
          </w:rPr>
          <w:fldChar w:fldCharType="end"/>
        </w:r>
      </w:sdtContent>
    </w:sdt>
  </w:p>
  <w:p w14:paraId="0C06B7E9" w14:textId="77777777" w:rsidR="00797CF1" w:rsidRDefault="00797CF1" w:rsidP="00D82514">
    <w:pPr>
      <w:pStyle w:val="Footer"/>
      <w:jc w:val="center"/>
      <w:rPr>
        <w:rFonts w:ascii="Arial" w:hAnsi="Arial" w:cs="Arial"/>
        <w:sz w:val="18"/>
        <w:szCs w:val="18"/>
      </w:rPr>
    </w:pPr>
    <w:r>
      <w:rPr>
        <w:rFonts w:ascii="Arial" w:hAnsi="Arial" w:cs="Arial"/>
        <w:sz w:val="18"/>
        <w:szCs w:val="18"/>
      </w:rPr>
      <w:t>RAZPISNA DOKUMENTACIJA</w:t>
    </w:r>
  </w:p>
  <w:p w14:paraId="78CA1153" w14:textId="77777777" w:rsidR="00797CF1" w:rsidRDefault="00797CF1" w:rsidP="00D82514">
    <w:pPr>
      <w:pStyle w:val="Footer"/>
      <w:jc w:val="center"/>
      <w:rPr>
        <w:rFonts w:ascii="Arial" w:hAnsi="Arial" w:cs="Arial"/>
        <w:sz w:val="18"/>
        <w:szCs w:val="18"/>
      </w:rPr>
    </w:pPr>
  </w:p>
  <w:p w14:paraId="7B079961" w14:textId="56367A46" w:rsidR="00797CF1" w:rsidRPr="00D82514" w:rsidRDefault="00AA443B" w:rsidP="00AA443B">
    <w:pPr>
      <w:pStyle w:val="Footer"/>
      <w:jc w:val="center"/>
      <w:rPr>
        <w:rFonts w:ascii="Arial" w:hAnsi="Arial" w:cs="Arial"/>
        <w:b/>
        <w:bCs/>
        <w:sz w:val="18"/>
        <w:szCs w:val="18"/>
      </w:rPr>
    </w:pPr>
    <w:r w:rsidRPr="00100EC3">
      <w:rPr>
        <w:rFonts w:ascii="Arial" w:hAnsi="Arial" w:cs="Arial"/>
        <w:b/>
        <w:bCs/>
        <w:sz w:val="18"/>
        <w:szCs w:val="18"/>
      </w:rPr>
      <w:t xml:space="preserve">Izvajanje storitev posebnih linijskih prevozov šoloobveznih otrok na območju občine </w:t>
    </w:r>
    <w:r w:rsidR="009A1F97">
      <w:rPr>
        <w:rFonts w:ascii="Arial" w:hAnsi="Arial" w:cs="Arial"/>
        <w:b/>
        <w:bCs/>
        <w:sz w:val="18"/>
        <w:szCs w:val="18"/>
      </w:rPr>
      <w:t>Idrija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B78B" w14:textId="77777777" w:rsidR="00797CF1" w:rsidRDefault="00797CF1"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1BEF" w14:textId="77777777" w:rsidR="00797CF1" w:rsidRDefault="00797CF1"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B69B" w14:textId="77777777" w:rsidR="00797CF1" w:rsidRDefault="00797CF1"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4C47" w14:textId="77777777" w:rsidR="00797CF1" w:rsidRDefault="00797CF1"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F483" w14:textId="77777777" w:rsidR="00797CF1" w:rsidRDefault="00797CF1"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8B09" w14:textId="77777777" w:rsidR="00797CF1" w:rsidRDefault="00797CF1"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CBDA" w14:textId="77777777" w:rsidR="00797CF1" w:rsidRDefault="00797CF1"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DE71B" w14:textId="77777777" w:rsidR="00797CF1" w:rsidRDefault="00797CF1"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C6A2" w14:textId="77777777" w:rsidR="00797CF1" w:rsidRDefault="00797CF1"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C202C" w14:textId="77777777" w:rsidR="006751D3" w:rsidRDefault="006751D3" w:rsidP="006975C6">
      <w:pPr>
        <w:spacing w:after="0" w:line="240" w:lineRule="auto"/>
      </w:pPr>
      <w:r>
        <w:separator/>
      </w:r>
    </w:p>
  </w:footnote>
  <w:footnote w:type="continuationSeparator" w:id="0">
    <w:p w14:paraId="049DF468" w14:textId="77777777" w:rsidR="006751D3" w:rsidRDefault="006751D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664"/>
      <w:gridCol w:w="4292"/>
      <w:gridCol w:w="4114"/>
    </w:tblGrid>
    <w:tr w:rsidR="009A1F97" w:rsidRPr="006F1DA5" w14:paraId="63EEA9CF" w14:textId="77777777" w:rsidTr="002C6A7B">
      <w:trPr>
        <w:trHeight w:val="1268"/>
      </w:trPr>
      <w:tc>
        <w:tcPr>
          <w:tcW w:w="664" w:type="dxa"/>
        </w:tcPr>
        <w:p w14:paraId="767AA9F7" w14:textId="77777777" w:rsidR="009A1F97" w:rsidRPr="00533141" w:rsidRDefault="009A1F97" w:rsidP="009A1F97">
          <w:pPr>
            <w:pStyle w:val="Header"/>
            <w:rPr>
              <w:rFonts w:cs="Arial"/>
              <w:b/>
              <w:color w:val="000000"/>
            </w:rPr>
          </w:pPr>
          <w:r>
            <w:rPr>
              <w:noProof/>
              <w:lang w:eastAsia="sl-SI"/>
            </w:rPr>
            <w:drawing>
              <wp:anchor distT="0" distB="0" distL="114300" distR="114300" simplePos="0" relativeHeight="251659264" behindDoc="0" locked="0" layoutInCell="1" allowOverlap="1" wp14:anchorId="4003257E" wp14:editId="53C21BD4">
                <wp:simplePos x="0" y="0"/>
                <wp:positionH relativeFrom="page">
                  <wp:posOffset>-117475</wp:posOffset>
                </wp:positionH>
                <wp:positionV relativeFrom="paragraph">
                  <wp:posOffset>-52118</wp:posOffset>
                </wp:positionV>
                <wp:extent cx="527264" cy="724535"/>
                <wp:effectExtent l="0" t="0" r="6350" b="0"/>
                <wp:wrapNone/>
                <wp:docPr id="3" name="Slika 2" descr="A logo of a person running with a caduceus and a cast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descr="A logo of a person running with a caduceus and a castl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7264" cy="7245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92" w:type="dxa"/>
        </w:tcPr>
        <w:p w14:paraId="5AD760D7" w14:textId="77777777" w:rsidR="009A1F97" w:rsidRPr="00533141" w:rsidRDefault="009A1F97" w:rsidP="009A1F97">
          <w:pPr>
            <w:pStyle w:val="Header"/>
            <w:rPr>
              <w:rFonts w:cs="Arial"/>
              <w:b/>
              <w:color w:val="000000"/>
              <w:sz w:val="18"/>
              <w:szCs w:val="18"/>
            </w:rPr>
          </w:pPr>
          <w:r w:rsidRPr="00533141">
            <w:rPr>
              <w:rFonts w:cs="Arial"/>
              <w:b/>
              <w:color w:val="000000"/>
              <w:sz w:val="18"/>
              <w:szCs w:val="18"/>
            </w:rPr>
            <w:t xml:space="preserve">OBČINA </w:t>
          </w:r>
          <w:r>
            <w:rPr>
              <w:rFonts w:cs="Arial"/>
              <w:b/>
              <w:color w:val="000000"/>
              <w:sz w:val="18"/>
              <w:szCs w:val="18"/>
            </w:rPr>
            <w:t>IDRIJA</w:t>
          </w:r>
        </w:p>
        <w:p w14:paraId="13AAF88B" w14:textId="77777777" w:rsidR="009A1F97" w:rsidRPr="006F1DA5" w:rsidRDefault="009A1F97" w:rsidP="009A1F97">
          <w:pPr>
            <w:pStyle w:val="Header"/>
            <w:rPr>
              <w:rFonts w:ascii="Arial" w:hAnsi="Arial" w:cs="Arial"/>
              <w:color w:val="000000" w:themeColor="text1"/>
              <w:sz w:val="16"/>
              <w:szCs w:val="16"/>
            </w:rPr>
          </w:pPr>
          <w:r w:rsidRPr="006F1DA5">
            <w:rPr>
              <w:rFonts w:ascii="Arial" w:hAnsi="Arial" w:cs="Arial"/>
              <w:color w:val="000000" w:themeColor="text1"/>
              <w:sz w:val="16"/>
              <w:szCs w:val="16"/>
            </w:rPr>
            <w:t>Mestni trg 1</w:t>
          </w:r>
        </w:p>
        <w:p w14:paraId="210D9735" w14:textId="77777777" w:rsidR="009A1F97" w:rsidRPr="006F1DA5" w:rsidRDefault="009A1F97" w:rsidP="009A1F97">
          <w:pPr>
            <w:pStyle w:val="Header"/>
            <w:rPr>
              <w:rFonts w:ascii="Arial" w:hAnsi="Arial" w:cs="Arial"/>
              <w:color w:val="000000" w:themeColor="text1"/>
              <w:sz w:val="16"/>
              <w:szCs w:val="16"/>
            </w:rPr>
          </w:pPr>
          <w:r w:rsidRPr="006F1DA5">
            <w:rPr>
              <w:rFonts w:ascii="Arial" w:hAnsi="Arial" w:cs="Arial"/>
              <w:color w:val="000000" w:themeColor="text1"/>
              <w:sz w:val="16"/>
              <w:szCs w:val="16"/>
            </w:rPr>
            <w:t>5280 Idrija</w:t>
          </w:r>
        </w:p>
        <w:p w14:paraId="216E9443" w14:textId="77777777" w:rsidR="009A1F97" w:rsidRPr="006F1DA5" w:rsidRDefault="009A1F97" w:rsidP="009A1F97">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www.idrija.si</w:t>
          </w:r>
        </w:p>
        <w:p w14:paraId="2A3A972C" w14:textId="77777777" w:rsidR="009A1F97" w:rsidRPr="00533141" w:rsidRDefault="009A1F97" w:rsidP="009A1F97">
          <w:pPr>
            <w:pStyle w:val="Header"/>
            <w:rPr>
              <w:rFonts w:cs="Arial"/>
              <w:b/>
              <w:color w:val="000000"/>
            </w:rPr>
          </w:pPr>
          <w:r w:rsidRPr="006F1DA5">
            <w:rPr>
              <w:rFonts w:ascii="Arial" w:hAnsi="Arial" w:cs="Arial"/>
              <w:color w:val="000000" w:themeColor="text1"/>
              <w:sz w:val="16"/>
              <w:szCs w:val="16"/>
            </w:rPr>
            <w:t>Email: obcina.idrija@idrija.si</w:t>
          </w:r>
        </w:p>
      </w:tc>
      <w:tc>
        <w:tcPr>
          <w:tcW w:w="4114" w:type="dxa"/>
        </w:tcPr>
        <w:p w14:paraId="24C63BBE" w14:textId="77777777" w:rsidR="009A1F97" w:rsidRPr="00533141" w:rsidRDefault="009A1F97" w:rsidP="009A1F97">
          <w:pPr>
            <w:pStyle w:val="Header"/>
            <w:rPr>
              <w:rFonts w:cs="Arial"/>
              <w:b/>
              <w:color w:val="000000"/>
            </w:rPr>
          </w:pPr>
        </w:p>
      </w:tc>
    </w:tr>
  </w:tbl>
  <w:p w14:paraId="55F55678" w14:textId="77777777" w:rsidR="009A1F97" w:rsidRPr="001E2215" w:rsidRDefault="009A1F97" w:rsidP="001E2215">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1" w15:restartNumberingAfterBreak="0">
    <w:nsid w:val="0AD37038"/>
    <w:multiLevelType w:val="hybridMultilevel"/>
    <w:tmpl w:val="D6725F5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3" w15:restartNumberingAfterBreak="0">
    <w:nsid w:val="157966BC"/>
    <w:multiLevelType w:val="hybridMultilevel"/>
    <w:tmpl w:val="FBB291A8"/>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5"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6"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7" w15:restartNumberingAfterBreak="0">
    <w:nsid w:val="20580CEE"/>
    <w:multiLevelType w:val="hybridMultilevel"/>
    <w:tmpl w:val="56E4EF84"/>
    <w:lvl w:ilvl="0" w:tplc="41BE6D96">
      <w:start w:val="1"/>
      <w:numFmt w:val="bullet"/>
      <w:lvlText w:val=""/>
      <w:lvlJc w:val="left"/>
      <w:pPr>
        <w:ind w:left="720" w:hanging="360"/>
      </w:pPr>
      <w:rPr>
        <w:rFonts w:ascii="Symbol" w:hAnsi="Symbol" w:cs="Symbol" w:hint="default"/>
        <w:sz w:val="18"/>
        <w:szCs w:val="18"/>
      </w:rPr>
    </w:lvl>
    <w:lvl w:ilvl="1" w:tplc="8188E12C">
      <w:start w:val="1"/>
      <w:numFmt w:val="bullet"/>
      <w:lvlText w:val="o"/>
      <w:lvlJc w:val="left"/>
      <w:pPr>
        <w:ind w:left="1440" w:hanging="360"/>
      </w:pPr>
      <w:rPr>
        <w:rFonts w:ascii="Courier New" w:hAnsi="Courier New" w:cs="Courier New" w:hint="default"/>
      </w:rPr>
    </w:lvl>
    <w:lvl w:ilvl="2" w:tplc="E49A693E">
      <w:start w:val="1"/>
      <w:numFmt w:val="bullet"/>
      <w:lvlText w:val=""/>
      <w:lvlJc w:val="left"/>
      <w:pPr>
        <w:ind w:left="2160" w:hanging="360"/>
      </w:pPr>
      <w:rPr>
        <w:rFonts w:ascii="Wingdings" w:hAnsi="Wingdings" w:cs="Wingdings" w:hint="default"/>
      </w:rPr>
    </w:lvl>
    <w:lvl w:ilvl="3" w:tplc="0C92A096">
      <w:start w:val="1"/>
      <w:numFmt w:val="bullet"/>
      <w:lvlText w:val=""/>
      <w:lvlJc w:val="left"/>
      <w:pPr>
        <w:ind w:left="2880" w:hanging="360"/>
      </w:pPr>
      <w:rPr>
        <w:rFonts w:ascii="Symbol" w:hAnsi="Symbol" w:cs="Symbol" w:hint="default"/>
      </w:rPr>
    </w:lvl>
    <w:lvl w:ilvl="4" w:tplc="027A5EDA">
      <w:start w:val="1"/>
      <w:numFmt w:val="bullet"/>
      <w:lvlText w:val="o"/>
      <w:lvlJc w:val="left"/>
      <w:pPr>
        <w:ind w:left="3600" w:hanging="360"/>
      </w:pPr>
      <w:rPr>
        <w:rFonts w:ascii="Courier New" w:hAnsi="Courier New" w:cs="Courier New" w:hint="default"/>
      </w:rPr>
    </w:lvl>
    <w:lvl w:ilvl="5" w:tplc="2F0E8298">
      <w:start w:val="1"/>
      <w:numFmt w:val="bullet"/>
      <w:lvlText w:val=""/>
      <w:lvlJc w:val="left"/>
      <w:pPr>
        <w:ind w:left="4320" w:hanging="360"/>
      </w:pPr>
      <w:rPr>
        <w:rFonts w:ascii="Wingdings" w:hAnsi="Wingdings" w:cs="Wingdings" w:hint="default"/>
      </w:rPr>
    </w:lvl>
    <w:lvl w:ilvl="6" w:tplc="9E02271A">
      <w:start w:val="1"/>
      <w:numFmt w:val="bullet"/>
      <w:lvlText w:val=""/>
      <w:lvlJc w:val="left"/>
      <w:pPr>
        <w:ind w:left="5040" w:hanging="360"/>
      </w:pPr>
      <w:rPr>
        <w:rFonts w:ascii="Symbol" w:hAnsi="Symbol" w:cs="Symbol" w:hint="default"/>
      </w:rPr>
    </w:lvl>
    <w:lvl w:ilvl="7" w:tplc="7022695E">
      <w:start w:val="1"/>
      <w:numFmt w:val="bullet"/>
      <w:lvlText w:val="o"/>
      <w:lvlJc w:val="left"/>
      <w:pPr>
        <w:ind w:left="5760" w:hanging="360"/>
      </w:pPr>
      <w:rPr>
        <w:rFonts w:ascii="Courier New" w:hAnsi="Courier New" w:cs="Courier New" w:hint="default"/>
      </w:rPr>
    </w:lvl>
    <w:lvl w:ilvl="8" w:tplc="966E7588">
      <w:start w:val="1"/>
      <w:numFmt w:val="bullet"/>
      <w:lvlText w:val=""/>
      <w:lvlJc w:val="left"/>
      <w:pPr>
        <w:ind w:left="6480" w:hanging="360"/>
      </w:pPr>
      <w:rPr>
        <w:rFonts w:ascii="Wingdings" w:hAnsi="Wingdings" w:cs="Wingdings" w:hint="default"/>
      </w:rPr>
    </w:lvl>
  </w:abstractNum>
  <w:abstractNum w:abstractNumId="8"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9" w15:restartNumberingAfterBreak="0">
    <w:nsid w:val="2CB725B7"/>
    <w:multiLevelType w:val="hybridMultilevel"/>
    <w:tmpl w:val="51C2E5B8"/>
    <w:lvl w:ilvl="0" w:tplc="6442A89E">
      <w:start w:val="1"/>
      <w:numFmt w:val="bullet"/>
      <w:lvlText w:val=""/>
      <w:lvlJc w:val="left"/>
      <w:pPr>
        <w:ind w:left="720" w:hanging="360"/>
      </w:pPr>
      <w:rPr>
        <w:rFonts w:ascii="Symbol" w:hAnsi="Symbol" w:cs="Symbol" w:hint="default"/>
        <w:sz w:val="18"/>
        <w:szCs w:val="18"/>
      </w:rPr>
    </w:lvl>
    <w:lvl w:ilvl="1" w:tplc="47B66654">
      <w:start w:val="1"/>
      <w:numFmt w:val="bullet"/>
      <w:lvlText w:val="o"/>
      <w:lvlJc w:val="left"/>
      <w:pPr>
        <w:ind w:left="1440" w:hanging="360"/>
      </w:pPr>
      <w:rPr>
        <w:rFonts w:ascii="Courier New" w:hAnsi="Courier New" w:cs="Courier New" w:hint="default"/>
      </w:rPr>
    </w:lvl>
    <w:lvl w:ilvl="2" w:tplc="435A4A80">
      <w:start w:val="1"/>
      <w:numFmt w:val="bullet"/>
      <w:lvlText w:val=""/>
      <w:lvlJc w:val="left"/>
      <w:pPr>
        <w:ind w:left="2160" w:hanging="360"/>
      </w:pPr>
      <w:rPr>
        <w:rFonts w:ascii="Wingdings" w:hAnsi="Wingdings" w:cs="Wingdings" w:hint="default"/>
      </w:rPr>
    </w:lvl>
    <w:lvl w:ilvl="3" w:tplc="73CA9AF0">
      <w:start w:val="1"/>
      <w:numFmt w:val="bullet"/>
      <w:lvlText w:val=""/>
      <w:lvlJc w:val="left"/>
      <w:pPr>
        <w:ind w:left="2880" w:hanging="360"/>
      </w:pPr>
      <w:rPr>
        <w:rFonts w:ascii="Symbol" w:hAnsi="Symbol" w:cs="Symbol" w:hint="default"/>
      </w:rPr>
    </w:lvl>
    <w:lvl w:ilvl="4" w:tplc="862CA888">
      <w:start w:val="1"/>
      <w:numFmt w:val="bullet"/>
      <w:lvlText w:val="o"/>
      <w:lvlJc w:val="left"/>
      <w:pPr>
        <w:ind w:left="3600" w:hanging="360"/>
      </w:pPr>
      <w:rPr>
        <w:rFonts w:ascii="Courier New" w:hAnsi="Courier New" w:cs="Courier New" w:hint="default"/>
      </w:rPr>
    </w:lvl>
    <w:lvl w:ilvl="5" w:tplc="1AB02712">
      <w:start w:val="1"/>
      <w:numFmt w:val="bullet"/>
      <w:lvlText w:val=""/>
      <w:lvlJc w:val="left"/>
      <w:pPr>
        <w:ind w:left="4320" w:hanging="360"/>
      </w:pPr>
      <w:rPr>
        <w:rFonts w:ascii="Wingdings" w:hAnsi="Wingdings" w:cs="Wingdings" w:hint="default"/>
      </w:rPr>
    </w:lvl>
    <w:lvl w:ilvl="6" w:tplc="3BA8FD08">
      <w:start w:val="1"/>
      <w:numFmt w:val="bullet"/>
      <w:lvlText w:val=""/>
      <w:lvlJc w:val="left"/>
      <w:pPr>
        <w:ind w:left="5040" w:hanging="360"/>
      </w:pPr>
      <w:rPr>
        <w:rFonts w:ascii="Symbol" w:hAnsi="Symbol" w:cs="Symbol" w:hint="default"/>
      </w:rPr>
    </w:lvl>
    <w:lvl w:ilvl="7" w:tplc="AFF60AE4">
      <w:start w:val="1"/>
      <w:numFmt w:val="bullet"/>
      <w:lvlText w:val="o"/>
      <w:lvlJc w:val="left"/>
      <w:pPr>
        <w:ind w:left="5760" w:hanging="360"/>
      </w:pPr>
      <w:rPr>
        <w:rFonts w:ascii="Courier New" w:hAnsi="Courier New" w:cs="Courier New" w:hint="default"/>
      </w:rPr>
    </w:lvl>
    <w:lvl w:ilvl="8" w:tplc="2250D70A">
      <w:start w:val="1"/>
      <w:numFmt w:val="bullet"/>
      <w:lvlText w:val=""/>
      <w:lvlJc w:val="left"/>
      <w:pPr>
        <w:ind w:left="6480" w:hanging="360"/>
      </w:pPr>
      <w:rPr>
        <w:rFonts w:ascii="Wingdings" w:hAnsi="Wingdings" w:cs="Wingdings" w:hint="default"/>
      </w:rPr>
    </w:lvl>
  </w:abstractNum>
  <w:abstractNum w:abstractNumId="10" w15:restartNumberingAfterBreak="0">
    <w:nsid w:val="399431F6"/>
    <w:multiLevelType w:val="hybridMultilevel"/>
    <w:tmpl w:val="D72C45D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1383519"/>
    <w:multiLevelType w:val="hybridMultilevel"/>
    <w:tmpl w:val="8240774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7C0F4B"/>
    <w:multiLevelType w:val="hybridMultilevel"/>
    <w:tmpl w:val="B4967E9A"/>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1C391A"/>
    <w:multiLevelType w:val="hybridMultilevel"/>
    <w:tmpl w:val="9EDCE8A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17"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AF0DC2"/>
    <w:multiLevelType w:val="hybridMultilevel"/>
    <w:tmpl w:val="D622796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237BCB"/>
    <w:multiLevelType w:val="hybridMultilevel"/>
    <w:tmpl w:val="DFD68F1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22" w15:restartNumberingAfterBreak="0">
    <w:nsid w:val="5D222C50"/>
    <w:multiLevelType w:val="hybridMultilevel"/>
    <w:tmpl w:val="7BBEC9A4"/>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24"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25"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26"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27"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28"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30"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422343714">
    <w:abstractNumId w:val="25"/>
  </w:num>
  <w:num w:numId="2" w16cid:durableId="1195145681">
    <w:abstractNumId w:val="29"/>
  </w:num>
  <w:num w:numId="3" w16cid:durableId="221454769">
    <w:abstractNumId w:val="26"/>
  </w:num>
  <w:num w:numId="4" w16cid:durableId="990520062">
    <w:abstractNumId w:val="24"/>
  </w:num>
  <w:num w:numId="5" w16cid:durableId="334578000">
    <w:abstractNumId w:val="21"/>
  </w:num>
  <w:num w:numId="6" w16cid:durableId="1498840212">
    <w:abstractNumId w:val="4"/>
  </w:num>
  <w:num w:numId="7" w16cid:durableId="1518931621">
    <w:abstractNumId w:val="6"/>
  </w:num>
  <w:num w:numId="8" w16cid:durableId="1706901498">
    <w:abstractNumId w:val="11"/>
  </w:num>
  <w:num w:numId="9" w16cid:durableId="955793711">
    <w:abstractNumId w:val="5"/>
  </w:num>
  <w:num w:numId="10" w16cid:durableId="191234606">
    <w:abstractNumId w:val="0"/>
  </w:num>
  <w:num w:numId="11" w16cid:durableId="1916739223">
    <w:abstractNumId w:val="31"/>
  </w:num>
  <w:num w:numId="12" w16cid:durableId="2124760480">
    <w:abstractNumId w:val="19"/>
  </w:num>
  <w:num w:numId="13" w16cid:durableId="1552887946">
    <w:abstractNumId w:val="28"/>
  </w:num>
  <w:num w:numId="14" w16cid:durableId="19142001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49083672">
    <w:abstractNumId w:val="22"/>
  </w:num>
  <w:num w:numId="16" w16cid:durableId="581455581">
    <w:abstractNumId w:val="14"/>
  </w:num>
  <w:num w:numId="17" w16cid:durableId="1796633883">
    <w:abstractNumId w:val="18"/>
  </w:num>
  <w:num w:numId="18" w16cid:durableId="49698273">
    <w:abstractNumId w:val="7"/>
  </w:num>
  <w:num w:numId="19" w16cid:durableId="918909362">
    <w:abstractNumId w:val="9"/>
  </w:num>
  <w:num w:numId="20" w16cid:durableId="1689330868">
    <w:abstractNumId w:val="15"/>
  </w:num>
  <w:num w:numId="21" w16cid:durableId="697196651">
    <w:abstractNumId w:val="10"/>
  </w:num>
  <w:num w:numId="22" w16cid:durableId="308482228">
    <w:abstractNumId w:val="1"/>
  </w:num>
  <w:num w:numId="23" w16cid:durableId="606545753">
    <w:abstractNumId w:val="13"/>
  </w:num>
  <w:num w:numId="24" w16cid:durableId="1560479108">
    <w:abstractNumId w:val="20"/>
  </w:num>
  <w:num w:numId="25" w16cid:durableId="896401658">
    <w:abstractNumId w:val="16"/>
  </w:num>
  <w:num w:numId="26" w16cid:durableId="735007039">
    <w:abstractNumId w:val="2"/>
  </w:num>
  <w:num w:numId="27" w16cid:durableId="1084035307">
    <w:abstractNumId w:val="23"/>
  </w:num>
  <w:num w:numId="28" w16cid:durableId="1328358893">
    <w:abstractNumId w:val="27"/>
  </w:num>
  <w:num w:numId="29" w16cid:durableId="75900664">
    <w:abstractNumId w:val="8"/>
  </w:num>
  <w:num w:numId="30" w16cid:durableId="1760249374">
    <w:abstractNumId w:val="30"/>
  </w:num>
  <w:num w:numId="31" w16cid:durableId="1482960096">
    <w:abstractNumId w:val="17"/>
  </w:num>
  <w:num w:numId="32" w16cid:durableId="1688604778">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8C6"/>
    <w:rsid w:val="000108B1"/>
    <w:rsid w:val="00013290"/>
    <w:rsid w:val="00013D58"/>
    <w:rsid w:val="00021212"/>
    <w:rsid w:val="0002327E"/>
    <w:rsid w:val="0002465C"/>
    <w:rsid w:val="00025982"/>
    <w:rsid w:val="00027F41"/>
    <w:rsid w:val="000349CC"/>
    <w:rsid w:val="00037A49"/>
    <w:rsid w:val="00043DDE"/>
    <w:rsid w:val="00045E31"/>
    <w:rsid w:val="000630B8"/>
    <w:rsid w:val="0006338F"/>
    <w:rsid w:val="00081F4F"/>
    <w:rsid w:val="00095C52"/>
    <w:rsid w:val="00095C6C"/>
    <w:rsid w:val="00097F4A"/>
    <w:rsid w:val="000A57A6"/>
    <w:rsid w:val="000B1353"/>
    <w:rsid w:val="000B45CF"/>
    <w:rsid w:val="000B488F"/>
    <w:rsid w:val="000C5527"/>
    <w:rsid w:val="000C5B9D"/>
    <w:rsid w:val="000E3646"/>
    <w:rsid w:val="000E41A8"/>
    <w:rsid w:val="000E4F80"/>
    <w:rsid w:val="000E76C6"/>
    <w:rsid w:val="00102141"/>
    <w:rsid w:val="00105882"/>
    <w:rsid w:val="00110515"/>
    <w:rsid w:val="001146D5"/>
    <w:rsid w:val="00115516"/>
    <w:rsid w:val="001201B1"/>
    <w:rsid w:val="00125474"/>
    <w:rsid w:val="00127127"/>
    <w:rsid w:val="00131CEE"/>
    <w:rsid w:val="00131EDF"/>
    <w:rsid w:val="00134892"/>
    <w:rsid w:val="001402C9"/>
    <w:rsid w:val="00142332"/>
    <w:rsid w:val="001508FE"/>
    <w:rsid w:val="00153233"/>
    <w:rsid w:val="0016522A"/>
    <w:rsid w:val="00165757"/>
    <w:rsid w:val="00167A33"/>
    <w:rsid w:val="00170BFD"/>
    <w:rsid w:val="00186187"/>
    <w:rsid w:val="001A284D"/>
    <w:rsid w:val="001A5CE2"/>
    <w:rsid w:val="001B07AF"/>
    <w:rsid w:val="001C34EC"/>
    <w:rsid w:val="001C4445"/>
    <w:rsid w:val="001D34E4"/>
    <w:rsid w:val="001E13EA"/>
    <w:rsid w:val="001E2215"/>
    <w:rsid w:val="001F6A04"/>
    <w:rsid w:val="001F6BC3"/>
    <w:rsid w:val="00200C4E"/>
    <w:rsid w:val="00204EDB"/>
    <w:rsid w:val="002130DB"/>
    <w:rsid w:val="00217525"/>
    <w:rsid w:val="00226469"/>
    <w:rsid w:val="002317A7"/>
    <w:rsid w:val="00246836"/>
    <w:rsid w:val="002506C6"/>
    <w:rsid w:val="002634AA"/>
    <w:rsid w:val="002741B4"/>
    <w:rsid w:val="00284B1E"/>
    <w:rsid w:val="00291696"/>
    <w:rsid w:val="002B3532"/>
    <w:rsid w:val="002C2FF5"/>
    <w:rsid w:val="002C5912"/>
    <w:rsid w:val="002C64C2"/>
    <w:rsid w:val="002D34C7"/>
    <w:rsid w:val="002D58B5"/>
    <w:rsid w:val="002E1E0F"/>
    <w:rsid w:val="002E6786"/>
    <w:rsid w:val="00314075"/>
    <w:rsid w:val="00317CF3"/>
    <w:rsid w:val="003212C6"/>
    <w:rsid w:val="00330298"/>
    <w:rsid w:val="0033249E"/>
    <w:rsid w:val="00337E4D"/>
    <w:rsid w:val="0034033F"/>
    <w:rsid w:val="00341535"/>
    <w:rsid w:val="00343395"/>
    <w:rsid w:val="00352A9B"/>
    <w:rsid w:val="00365486"/>
    <w:rsid w:val="00370DF7"/>
    <w:rsid w:val="00375D02"/>
    <w:rsid w:val="00380D7C"/>
    <w:rsid w:val="00381F14"/>
    <w:rsid w:val="00385698"/>
    <w:rsid w:val="0038717E"/>
    <w:rsid w:val="00387777"/>
    <w:rsid w:val="00390559"/>
    <w:rsid w:val="003A171E"/>
    <w:rsid w:val="003A1AA2"/>
    <w:rsid w:val="003C281C"/>
    <w:rsid w:val="003C77A9"/>
    <w:rsid w:val="003D28DF"/>
    <w:rsid w:val="003D7FEB"/>
    <w:rsid w:val="003E7F88"/>
    <w:rsid w:val="004104A6"/>
    <w:rsid w:val="004105D4"/>
    <w:rsid w:val="004228D9"/>
    <w:rsid w:val="004312F3"/>
    <w:rsid w:val="004332C3"/>
    <w:rsid w:val="004377A0"/>
    <w:rsid w:val="00454B5A"/>
    <w:rsid w:val="004612BF"/>
    <w:rsid w:val="004702FB"/>
    <w:rsid w:val="00471503"/>
    <w:rsid w:val="004817AD"/>
    <w:rsid w:val="00481E77"/>
    <w:rsid w:val="0049479E"/>
    <w:rsid w:val="004A089B"/>
    <w:rsid w:val="004C5334"/>
    <w:rsid w:val="004C7A69"/>
    <w:rsid w:val="004D2F9F"/>
    <w:rsid w:val="004D767A"/>
    <w:rsid w:val="004E4397"/>
    <w:rsid w:val="004E4398"/>
    <w:rsid w:val="004E5457"/>
    <w:rsid w:val="004E59B2"/>
    <w:rsid w:val="004E7B9D"/>
    <w:rsid w:val="004F2927"/>
    <w:rsid w:val="005013A6"/>
    <w:rsid w:val="00520C95"/>
    <w:rsid w:val="0052142A"/>
    <w:rsid w:val="005235F0"/>
    <w:rsid w:val="0052581A"/>
    <w:rsid w:val="005272BB"/>
    <w:rsid w:val="0053510E"/>
    <w:rsid w:val="00537137"/>
    <w:rsid w:val="005423BF"/>
    <w:rsid w:val="005748DD"/>
    <w:rsid w:val="005754DB"/>
    <w:rsid w:val="00592199"/>
    <w:rsid w:val="005A7164"/>
    <w:rsid w:val="005B6195"/>
    <w:rsid w:val="005C29FF"/>
    <w:rsid w:val="005C52F7"/>
    <w:rsid w:val="005D6DB2"/>
    <w:rsid w:val="006122BD"/>
    <w:rsid w:val="006157AD"/>
    <w:rsid w:val="006347C3"/>
    <w:rsid w:val="0065204B"/>
    <w:rsid w:val="006643E6"/>
    <w:rsid w:val="006707F2"/>
    <w:rsid w:val="00670CC6"/>
    <w:rsid w:val="006717B6"/>
    <w:rsid w:val="00671B68"/>
    <w:rsid w:val="00672EF4"/>
    <w:rsid w:val="006751D3"/>
    <w:rsid w:val="00682D32"/>
    <w:rsid w:val="006860A0"/>
    <w:rsid w:val="00695899"/>
    <w:rsid w:val="00696591"/>
    <w:rsid w:val="006975C6"/>
    <w:rsid w:val="006A358D"/>
    <w:rsid w:val="006A5918"/>
    <w:rsid w:val="006B2936"/>
    <w:rsid w:val="006D0D71"/>
    <w:rsid w:val="006D3F43"/>
    <w:rsid w:val="006D45F9"/>
    <w:rsid w:val="006F1DA5"/>
    <w:rsid w:val="006F7324"/>
    <w:rsid w:val="00702E9B"/>
    <w:rsid w:val="00703AC5"/>
    <w:rsid w:val="00704689"/>
    <w:rsid w:val="007066E1"/>
    <w:rsid w:val="007109D5"/>
    <w:rsid w:val="0071428B"/>
    <w:rsid w:val="00716FD2"/>
    <w:rsid w:val="00720BC7"/>
    <w:rsid w:val="00722E54"/>
    <w:rsid w:val="00723A96"/>
    <w:rsid w:val="0073613C"/>
    <w:rsid w:val="00736F31"/>
    <w:rsid w:val="0074576C"/>
    <w:rsid w:val="00750A36"/>
    <w:rsid w:val="00750F6A"/>
    <w:rsid w:val="00754FC6"/>
    <w:rsid w:val="007834F9"/>
    <w:rsid w:val="00785F39"/>
    <w:rsid w:val="00787CB6"/>
    <w:rsid w:val="0079158A"/>
    <w:rsid w:val="00791F37"/>
    <w:rsid w:val="00794B58"/>
    <w:rsid w:val="00797CF1"/>
    <w:rsid w:val="007A009A"/>
    <w:rsid w:val="007A509F"/>
    <w:rsid w:val="007A63DF"/>
    <w:rsid w:val="007A7AFD"/>
    <w:rsid w:val="007B13EB"/>
    <w:rsid w:val="007B2A81"/>
    <w:rsid w:val="007B319A"/>
    <w:rsid w:val="007B6465"/>
    <w:rsid w:val="007B6794"/>
    <w:rsid w:val="007B6929"/>
    <w:rsid w:val="007C3EA0"/>
    <w:rsid w:val="007D26B2"/>
    <w:rsid w:val="007D5393"/>
    <w:rsid w:val="007D6FB3"/>
    <w:rsid w:val="007D7E1E"/>
    <w:rsid w:val="007E0E83"/>
    <w:rsid w:val="007E4D5F"/>
    <w:rsid w:val="007F1B3C"/>
    <w:rsid w:val="00812835"/>
    <w:rsid w:val="008223A9"/>
    <w:rsid w:val="008278F5"/>
    <w:rsid w:val="00832DC1"/>
    <w:rsid w:val="00844F55"/>
    <w:rsid w:val="00847DE4"/>
    <w:rsid w:val="0086103F"/>
    <w:rsid w:val="008620B6"/>
    <w:rsid w:val="00865B8F"/>
    <w:rsid w:val="0087235D"/>
    <w:rsid w:val="008758E9"/>
    <w:rsid w:val="00881A71"/>
    <w:rsid w:val="00883DB4"/>
    <w:rsid w:val="00886F4A"/>
    <w:rsid w:val="008946E3"/>
    <w:rsid w:val="008968E8"/>
    <w:rsid w:val="008A2E83"/>
    <w:rsid w:val="008A3A9B"/>
    <w:rsid w:val="008A6BDA"/>
    <w:rsid w:val="008B6B29"/>
    <w:rsid w:val="008B72CE"/>
    <w:rsid w:val="008B7E46"/>
    <w:rsid w:val="008C0123"/>
    <w:rsid w:val="008C7897"/>
    <w:rsid w:val="008D472A"/>
    <w:rsid w:val="008E326D"/>
    <w:rsid w:val="008E354B"/>
    <w:rsid w:val="008F5854"/>
    <w:rsid w:val="009107F6"/>
    <w:rsid w:val="009136AA"/>
    <w:rsid w:val="00930868"/>
    <w:rsid w:val="009364AD"/>
    <w:rsid w:val="00940ACB"/>
    <w:rsid w:val="00942BA9"/>
    <w:rsid w:val="0095013D"/>
    <w:rsid w:val="0095616D"/>
    <w:rsid w:val="00960022"/>
    <w:rsid w:val="00963E44"/>
    <w:rsid w:val="009643D0"/>
    <w:rsid w:val="00970750"/>
    <w:rsid w:val="009767C8"/>
    <w:rsid w:val="00986A39"/>
    <w:rsid w:val="009873E9"/>
    <w:rsid w:val="009A1F97"/>
    <w:rsid w:val="009A64E3"/>
    <w:rsid w:val="009B0529"/>
    <w:rsid w:val="009B5F40"/>
    <w:rsid w:val="009C44F7"/>
    <w:rsid w:val="009E5955"/>
    <w:rsid w:val="009F2092"/>
    <w:rsid w:val="009F22BE"/>
    <w:rsid w:val="00A01368"/>
    <w:rsid w:val="00A0692C"/>
    <w:rsid w:val="00A1127D"/>
    <w:rsid w:val="00A3471E"/>
    <w:rsid w:val="00A36EDD"/>
    <w:rsid w:val="00A46075"/>
    <w:rsid w:val="00A51A71"/>
    <w:rsid w:val="00A52459"/>
    <w:rsid w:val="00A531EF"/>
    <w:rsid w:val="00A53258"/>
    <w:rsid w:val="00A5539E"/>
    <w:rsid w:val="00A83FA4"/>
    <w:rsid w:val="00A943C9"/>
    <w:rsid w:val="00A953D3"/>
    <w:rsid w:val="00AA443B"/>
    <w:rsid w:val="00AB5771"/>
    <w:rsid w:val="00AB6DC0"/>
    <w:rsid w:val="00AC5BB6"/>
    <w:rsid w:val="00AC68B9"/>
    <w:rsid w:val="00AC76C7"/>
    <w:rsid w:val="00AE3FDB"/>
    <w:rsid w:val="00AE4B58"/>
    <w:rsid w:val="00AF572D"/>
    <w:rsid w:val="00AF7FB0"/>
    <w:rsid w:val="00B0076D"/>
    <w:rsid w:val="00B05771"/>
    <w:rsid w:val="00B130B0"/>
    <w:rsid w:val="00B169F3"/>
    <w:rsid w:val="00B17AD7"/>
    <w:rsid w:val="00B20086"/>
    <w:rsid w:val="00B2458A"/>
    <w:rsid w:val="00B24B1E"/>
    <w:rsid w:val="00B254E8"/>
    <w:rsid w:val="00B30611"/>
    <w:rsid w:val="00B342E0"/>
    <w:rsid w:val="00B4485A"/>
    <w:rsid w:val="00B53598"/>
    <w:rsid w:val="00B620AB"/>
    <w:rsid w:val="00B66026"/>
    <w:rsid w:val="00B67949"/>
    <w:rsid w:val="00B757D1"/>
    <w:rsid w:val="00B82BD7"/>
    <w:rsid w:val="00B85032"/>
    <w:rsid w:val="00B85D1B"/>
    <w:rsid w:val="00B85E36"/>
    <w:rsid w:val="00B93434"/>
    <w:rsid w:val="00B93BD9"/>
    <w:rsid w:val="00B94CA6"/>
    <w:rsid w:val="00B9610F"/>
    <w:rsid w:val="00BA57DE"/>
    <w:rsid w:val="00BB34F6"/>
    <w:rsid w:val="00BC0E65"/>
    <w:rsid w:val="00BC2AA0"/>
    <w:rsid w:val="00BC2D61"/>
    <w:rsid w:val="00BE0875"/>
    <w:rsid w:val="00BE1726"/>
    <w:rsid w:val="00BE5653"/>
    <w:rsid w:val="00C02EF0"/>
    <w:rsid w:val="00C06D6E"/>
    <w:rsid w:val="00C11FE6"/>
    <w:rsid w:val="00C125C6"/>
    <w:rsid w:val="00C134F6"/>
    <w:rsid w:val="00C223E5"/>
    <w:rsid w:val="00C2329F"/>
    <w:rsid w:val="00C23C6D"/>
    <w:rsid w:val="00C24613"/>
    <w:rsid w:val="00C315C9"/>
    <w:rsid w:val="00C350A0"/>
    <w:rsid w:val="00C467F6"/>
    <w:rsid w:val="00C4793C"/>
    <w:rsid w:val="00C61EA5"/>
    <w:rsid w:val="00C62A96"/>
    <w:rsid w:val="00C63FB6"/>
    <w:rsid w:val="00C64469"/>
    <w:rsid w:val="00C70A19"/>
    <w:rsid w:val="00C70BAD"/>
    <w:rsid w:val="00C76D15"/>
    <w:rsid w:val="00C83A9A"/>
    <w:rsid w:val="00C85EDC"/>
    <w:rsid w:val="00C943A8"/>
    <w:rsid w:val="00C94C00"/>
    <w:rsid w:val="00CA73A0"/>
    <w:rsid w:val="00CA775D"/>
    <w:rsid w:val="00CB0D80"/>
    <w:rsid w:val="00CB71D6"/>
    <w:rsid w:val="00CC7C8B"/>
    <w:rsid w:val="00CD6E25"/>
    <w:rsid w:val="00CE2789"/>
    <w:rsid w:val="00CF2DE3"/>
    <w:rsid w:val="00CF399A"/>
    <w:rsid w:val="00D00E46"/>
    <w:rsid w:val="00D05AD7"/>
    <w:rsid w:val="00D10C7D"/>
    <w:rsid w:val="00D147A1"/>
    <w:rsid w:val="00D16F6B"/>
    <w:rsid w:val="00D3026E"/>
    <w:rsid w:val="00D31B34"/>
    <w:rsid w:val="00D379CF"/>
    <w:rsid w:val="00D4216B"/>
    <w:rsid w:val="00D42F6D"/>
    <w:rsid w:val="00D473EB"/>
    <w:rsid w:val="00D4742B"/>
    <w:rsid w:val="00D57241"/>
    <w:rsid w:val="00D60A0B"/>
    <w:rsid w:val="00D71568"/>
    <w:rsid w:val="00D7467F"/>
    <w:rsid w:val="00D81618"/>
    <w:rsid w:val="00D82514"/>
    <w:rsid w:val="00D860E4"/>
    <w:rsid w:val="00D924D2"/>
    <w:rsid w:val="00D931BF"/>
    <w:rsid w:val="00D93DD4"/>
    <w:rsid w:val="00DA1195"/>
    <w:rsid w:val="00DA1D5D"/>
    <w:rsid w:val="00DB0D00"/>
    <w:rsid w:val="00DB423B"/>
    <w:rsid w:val="00DB5C2A"/>
    <w:rsid w:val="00DB7082"/>
    <w:rsid w:val="00DC1086"/>
    <w:rsid w:val="00DD167C"/>
    <w:rsid w:val="00DD2FA1"/>
    <w:rsid w:val="00DD374A"/>
    <w:rsid w:val="00DD5BC8"/>
    <w:rsid w:val="00DE1BAA"/>
    <w:rsid w:val="00DE65E9"/>
    <w:rsid w:val="00DE662D"/>
    <w:rsid w:val="00DF15E1"/>
    <w:rsid w:val="00E0550C"/>
    <w:rsid w:val="00E10737"/>
    <w:rsid w:val="00E148B5"/>
    <w:rsid w:val="00E163EF"/>
    <w:rsid w:val="00E20E8B"/>
    <w:rsid w:val="00E22A8F"/>
    <w:rsid w:val="00E369DD"/>
    <w:rsid w:val="00E37969"/>
    <w:rsid w:val="00E40BE5"/>
    <w:rsid w:val="00E43A18"/>
    <w:rsid w:val="00E44E1A"/>
    <w:rsid w:val="00E55B9D"/>
    <w:rsid w:val="00E63B70"/>
    <w:rsid w:val="00E63F11"/>
    <w:rsid w:val="00E7077F"/>
    <w:rsid w:val="00E7163B"/>
    <w:rsid w:val="00E75E00"/>
    <w:rsid w:val="00E7657C"/>
    <w:rsid w:val="00E77F19"/>
    <w:rsid w:val="00E866C4"/>
    <w:rsid w:val="00EB6E8B"/>
    <w:rsid w:val="00ED0695"/>
    <w:rsid w:val="00ED0B64"/>
    <w:rsid w:val="00ED41BC"/>
    <w:rsid w:val="00ED7922"/>
    <w:rsid w:val="00EE094B"/>
    <w:rsid w:val="00EE353D"/>
    <w:rsid w:val="00EE567F"/>
    <w:rsid w:val="00EF004F"/>
    <w:rsid w:val="00EF1927"/>
    <w:rsid w:val="00EF3AE5"/>
    <w:rsid w:val="00F00BF6"/>
    <w:rsid w:val="00F039EE"/>
    <w:rsid w:val="00F11E30"/>
    <w:rsid w:val="00F236B3"/>
    <w:rsid w:val="00F24AB1"/>
    <w:rsid w:val="00F26126"/>
    <w:rsid w:val="00F2720A"/>
    <w:rsid w:val="00F351CE"/>
    <w:rsid w:val="00F3667F"/>
    <w:rsid w:val="00F40851"/>
    <w:rsid w:val="00F44028"/>
    <w:rsid w:val="00F44812"/>
    <w:rsid w:val="00F50125"/>
    <w:rsid w:val="00F6147B"/>
    <w:rsid w:val="00F6524D"/>
    <w:rsid w:val="00F7030B"/>
    <w:rsid w:val="00F728AE"/>
    <w:rsid w:val="00F72EF0"/>
    <w:rsid w:val="00F7379A"/>
    <w:rsid w:val="00F73EBC"/>
    <w:rsid w:val="00F8474E"/>
    <w:rsid w:val="00F8497D"/>
    <w:rsid w:val="00F851F3"/>
    <w:rsid w:val="00F87B99"/>
    <w:rsid w:val="00F94B76"/>
    <w:rsid w:val="00F950DC"/>
    <w:rsid w:val="00FA07C0"/>
    <w:rsid w:val="00FB3258"/>
    <w:rsid w:val="00FB47CB"/>
    <w:rsid w:val="00FC109F"/>
    <w:rsid w:val="00FC2646"/>
    <w:rsid w:val="00FC7417"/>
    <w:rsid w:val="00FD2770"/>
    <w:rsid w:val="00FE0CCC"/>
    <w:rsid w:val="00FE2A4F"/>
    <w:rsid w:val="00FF55A1"/>
    <w:rsid w:val="00FF7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spacing w:after="0" w:line="240" w:lineRule="auto"/>
    </w:pPr>
    <w:rPr>
      <w:rFonts w:ascii="Tahoma" w:eastAsia="Times New Roman" w:hAnsi="Tahoma" w:cs="Tahoma"/>
      <w:sz w:val="18"/>
      <w:szCs w:val="18"/>
    </w:rPr>
  </w:style>
  <w:style w:type="paragraph" w:styleId="Caption">
    <w:name w:val="caption"/>
    <w:basedOn w:val="Normal"/>
    <w:next w:val="Normal"/>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unhideWhenUsed/>
    <w:rsid w:val="00B67949"/>
    <w:pPr>
      <w:spacing w:line="240" w:lineRule="auto"/>
    </w:pPr>
    <w:rPr>
      <w:sz w:val="20"/>
      <w:szCs w:val="20"/>
    </w:rPr>
  </w:style>
  <w:style w:type="character" w:customStyle="1" w:styleId="CommentTextChar">
    <w:name w:val="Comment Text Char"/>
    <w:basedOn w:val="DefaultParagraphFont"/>
    <w:link w:val="CommentText"/>
    <w:uiPriority w:val="99"/>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customStyle="1" w:styleId="UnresolvedMention1">
    <w:name w:val="Unresolved Mention1"/>
    <w:basedOn w:val="DefaultParagraphFont"/>
    <w:uiPriority w:val="99"/>
    <w:semiHidden/>
    <w:unhideWhenUsed/>
    <w:rsid w:val="0052581A"/>
    <w:rPr>
      <w:color w:val="605E5C"/>
      <w:shd w:val="clear" w:color="auto" w:fill="E1DFDD"/>
    </w:rPr>
  </w:style>
  <w:style w:type="paragraph" w:customStyle="1" w:styleId="datumtevilka">
    <w:name w:val="datum številka"/>
    <w:basedOn w:val="Normal"/>
    <w:qFormat/>
    <w:rsid w:val="008620B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620B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620B6"/>
    <w:rPr>
      <w:b/>
      <w:bCs/>
    </w:rPr>
  </w:style>
  <w:style w:type="paragraph" w:styleId="Revision">
    <w:name w:val="Revision"/>
    <w:hidden/>
    <w:uiPriority w:val="99"/>
    <w:semiHidden/>
    <w:rsid w:val="00F2720A"/>
    <w:pPr>
      <w:spacing w:after="0" w:line="240" w:lineRule="auto"/>
    </w:pPr>
    <w:rPr>
      <w:rFonts w:ascii="Helvetica" w:hAnsi="Helvetica"/>
    </w:rPr>
  </w:style>
  <w:style w:type="character" w:styleId="FollowedHyperlink">
    <w:name w:val="FollowedHyperlink"/>
    <w:basedOn w:val="DefaultParagraphFont"/>
    <w:uiPriority w:val="99"/>
    <w:semiHidden/>
    <w:unhideWhenUsed/>
    <w:rsid w:val="003C281C"/>
    <w:rPr>
      <w:color w:val="800080" w:themeColor="followedHyperlink"/>
      <w:u w:val="single"/>
    </w:rPr>
  </w:style>
  <w:style w:type="table" w:customStyle="1" w:styleId="NormalTablePHPDOCX1">
    <w:name w:val="Normal Table PHPDOCX1"/>
    <w:uiPriority w:val="99"/>
    <w:semiHidden/>
    <w:qFormat/>
    <w:rsid w:val="001402C9"/>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1402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4E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41588">
      <w:bodyDiv w:val="1"/>
      <w:marLeft w:val="0"/>
      <w:marRight w:val="0"/>
      <w:marTop w:val="0"/>
      <w:marBottom w:val="0"/>
      <w:divBdr>
        <w:top w:val="none" w:sz="0" w:space="0" w:color="auto"/>
        <w:left w:val="none" w:sz="0" w:space="0" w:color="auto"/>
        <w:bottom w:val="none" w:sz="0" w:space="0" w:color="auto"/>
        <w:right w:val="none" w:sz="0" w:space="0" w:color="auto"/>
      </w:divBdr>
    </w:div>
    <w:div w:id="25555506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46097614">
      <w:bodyDiv w:val="1"/>
      <w:marLeft w:val="0"/>
      <w:marRight w:val="0"/>
      <w:marTop w:val="0"/>
      <w:marBottom w:val="0"/>
      <w:divBdr>
        <w:top w:val="none" w:sz="0" w:space="0" w:color="auto"/>
        <w:left w:val="none" w:sz="0" w:space="0" w:color="auto"/>
        <w:bottom w:val="none" w:sz="0" w:space="0" w:color="auto"/>
        <w:right w:val="none" w:sz="0" w:space="0" w:color="auto"/>
      </w:divBdr>
    </w:div>
    <w:div w:id="1193811175">
      <w:bodyDiv w:val="1"/>
      <w:marLeft w:val="0"/>
      <w:marRight w:val="0"/>
      <w:marTop w:val="0"/>
      <w:marBottom w:val="0"/>
      <w:divBdr>
        <w:top w:val="none" w:sz="0" w:space="0" w:color="auto"/>
        <w:left w:val="none" w:sz="0" w:space="0" w:color="auto"/>
        <w:bottom w:val="none" w:sz="0" w:space="0" w:color="auto"/>
        <w:right w:val="none" w:sz="0" w:space="0" w:color="auto"/>
      </w:divBdr>
    </w:div>
    <w:div w:id="1216939283">
      <w:bodyDiv w:val="1"/>
      <w:marLeft w:val="0"/>
      <w:marRight w:val="0"/>
      <w:marTop w:val="0"/>
      <w:marBottom w:val="0"/>
      <w:divBdr>
        <w:top w:val="none" w:sz="0" w:space="0" w:color="auto"/>
        <w:left w:val="none" w:sz="0" w:space="0" w:color="auto"/>
        <w:bottom w:val="none" w:sz="0" w:space="0" w:color="auto"/>
        <w:right w:val="none" w:sz="0" w:space="0" w:color="auto"/>
      </w:divBdr>
    </w:div>
    <w:div w:id="1256129259">
      <w:bodyDiv w:val="1"/>
      <w:marLeft w:val="0"/>
      <w:marRight w:val="0"/>
      <w:marTop w:val="0"/>
      <w:marBottom w:val="0"/>
      <w:divBdr>
        <w:top w:val="none" w:sz="0" w:space="0" w:color="auto"/>
        <w:left w:val="none" w:sz="0" w:space="0" w:color="auto"/>
        <w:bottom w:val="none" w:sz="0" w:space="0" w:color="auto"/>
        <w:right w:val="none" w:sz="0" w:space="0" w:color="auto"/>
      </w:divBdr>
    </w:div>
    <w:div w:id="1402872308">
      <w:bodyDiv w:val="1"/>
      <w:marLeft w:val="0"/>
      <w:marRight w:val="0"/>
      <w:marTop w:val="0"/>
      <w:marBottom w:val="0"/>
      <w:divBdr>
        <w:top w:val="none" w:sz="0" w:space="0" w:color="auto"/>
        <w:left w:val="none" w:sz="0" w:space="0" w:color="auto"/>
        <w:bottom w:val="none" w:sz="0" w:space="0" w:color="auto"/>
        <w:right w:val="none" w:sz="0" w:space="0" w:color="auto"/>
      </w:divBdr>
    </w:div>
    <w:div w:id="1540585085">
      <w:bodyDiv w:val="1"/>
      <w:marLeft w:val="0"/>
      <w:marRight w:val="0"/>
      <w:marTop w:val="0"/>
      <w:marBottom w:val="0"/>
      <w:divBdr>
        <w:top w:val="none" w:sz="0" w:space="0" w:color="auto"/>
        <w:left w:val="none" w:sz="0" w:space="0" w:color="auto"/>
        <w:bottom w:val="none" w:sz="0" w:space="0" w:color="auto"/>
        <w:right w:val="none" w:sz="0" w:space="0" w:color="auto"/>
      </w:divBdr>
    </w:div>
    <w:div w:id="1631745556">
      <w:bodyDiv w:val="1"/>
      <w:marLeft w:val="0"/>
      <w:marRight w:val="0"/>
      <w:marTop w:val="0"/>
      <w:marBottom w:val="0"/>
      <w:divBdr>
        <w:top w:val="none" w:sz="0" w:space="0" w:color="auto"/>
        <w:left w:val="none" w:sz="0" w:space="0" w:color="auto"/>
        <w:bottom w:val="none" w:sz="0" w:space="0" w:color="auto"/>
        <w:right w:val="none" w:sz="0" w:space="0" w:color="auto"/>
      </w:divBdr>
    </w:div>
    <w:div w:id="20357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66F7C-73FC-4B0F-A22A-B23764AC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36</Pages>
  <Words>10119</Words>
  <Characters>57684</Characters>
  <Application>Microsoft Office Word</Application>
  <DocSecurity>0</DocSecurity>
  <Lines>480</Lines>
  <Paragraphs>135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276</cp:revision>
  <cp:lastPrinted>2025-06-10T08:42:00Z</cp:lastPrinted>
  <dcterms:created xsi:type="dcterms:W3CDTF">2025-06-09T06:39:00Z</dcterms:created>
  <dcterms:modified xsi:type="dcterms:W3CDTF">2026-05-29T06:21:00Z</dcterms:modified>
</cp:coreProperties>
</file>